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05027F" w14:textId="77777777" w:rsidR="008C297F" w:rsidRPr="008C6802" w:rsidRDefault="008C297F" w:rsidP="004A4702">
      <w:pPr>
        <w:tabs>
          <w:tab w:val="left" w:pos="5400"/>
        </w:tabs>
        <w:spacing w:after="0" w:line="240" w:lineRule="auto"/>
        <w:ind w:right="-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C6802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BD37B71" wp14:editId="7B339316">
            <wp:extent cx="942975" cy="91440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9144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6C5452" w14:textId="77777777" w:rsidR="008C297F" w:rsidRPr="008C6802" w:rsidRDefault="008C297F" w:rsidP="004A4702">
      <w:pPr>
        <w:tabs>
          <w:tab w:val="left" w:pos="5400"/>
        </w:tabs>
        <w:suppressAutoHyphens/>
        <w:spacing w:after="0" w:line="240" w:lineRule="auto"/>
        <w:ind w:right="-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8C6802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КОМИТЕТ АРХИТЕКТУРЫ И ГРАДОСТРОИТЕЛЬСТВА КУРСКОЙ ОБЛАСТИ</w:t>
      </w:r>
    </w:p>
    <w:p w14:paraId="6AEB8D2D" w14:textId="77777777" w:rsidR="008C297F" w:rsidRPr="008C6802" w:rsidRDefault="008C297F" w:rsidP="004A4702">
      <w:pPr>
        <w:spacing w:after="0" w:line="240" w:lineRule="auto"/>
        <w:ind w:right="-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6993EACF" w14:textId="77777777" w:rsidR="008C297F" w:rsidRPr="008C6802" w:rsidRDefault="008C297F" w:rsidP="004A4702">
      <w:pPr>
        <w:spacing w:after="0" w:line="240" w:lineRule="auto"/>
        <w:ind w:right="-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C680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 Е Ш Е Н И Е</w:t>
      </w:r>
    </w:p>
    <w:p w14:paraId="6AA403F4" w14:textId="77777777" w:rsidR="008C297F" w:rsidRPr="008C6802" w:rsidRDefault="008C297F" w:rsidP="004A4702">
      <w:pPr>
        <w:shd w:val="clear" w:color="auto" w:fill="FFFFFF"/>
        <w:spacing w:after="0" w:line="240" w:lineRule="auto"/>
        <w:ind w:right="-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138920A" w14:textId="4093D2A9" w:rsidR="008C297F" w:rsidRPr="008C6802" w:rsidRDefault="008C297F" w:rsidP="004A4702">
      <w:pPr>
        <w:shd w:val="clear" w:color="auto" w:fill="FFFFFF"/>
        <w:spacing w:after="0" w:line="240" w:lineRule="auto"/>
        <w:ind w:right="-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6802">
        <w:rPr>
          <w:rFonts w:ascii="Times New Roman" w:eastAsia="Times New Roman" w:hAnsi="Times New Roman" w:cs="Times New Roman"/>
          <w:sz w:val="28"/>
          <w:szCs w:val="28"/>
          <w:lang w:eastAsia="ru-RU"/>
        </w:rPr>
        <w:t>«___</w:t>
      </w:r>
      <w:r w:rsidR="005178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</w:t>
      </w:r>
      <w:r w:rsidR="004D5642">
        <w:rPr>
          <w:rFonts w:ascii="Times New Roman" w:eastAsia="Times New Roman" w:hAnsi="Times New Roman" w:cs="Times New Roman"/>
          <w:sz w:val="28"/>
          <w:szCs w:val="28"/>
          <w:lang w:eastAsia="ru-RU"/>
        </w:rPr>
        <w:t>октября</w:t>
      </w:r>
      <w:r w:rsidRPr="008C68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202</w:t>
      </w:r>
      <w:r w:rsidR="00094010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Pr="008C68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года                                                              № </w:t>
      </w:r>
      <w:r w:rsidR="001C0C61">
        <w:rPr>
          <w:rFonts w:ascii="Times New Roman" w:eastAsia="Times New Roman" w:hAnsi="Times New Roman" w:cs="Times New Roman"/>
          <w:sz w:val="28"/>
          <w:szCs w:val="28"/>
          <w:lang w:eastAsia="ru-RU"/>
        </w:rPr>
        <w:t>01-12/</w:t>
      </w:r>
      <w:r w:rsidRPr="008C6802">
        <w:rPr>
          <w:rFonts w:ascii="Times New Roman" w:eastAsia="Times New Roman" w:hAnsi="Times New Roman" w:cs="Times New Roman"/>
          <w:sz w:val="28"/>
          <w:szCs w:val="28"/>
          <w:lang w:eastAsia="ru-RU"/>
        </w:rPr>
        <w:t>____</w:t>
      </w:r>
      <w:r w:rsidR="001C0C61">
        <w:rPr>
          <w:rFonts w:ascii="Times New Roman" w:eastAsia="Times New Roman" w:hAnsi="Times New Roman" w:cs="Times New Roman"/>
          <w:sz w:val="28"/>
          <w:szCs w:val="28"/>
          <w:lang w:eastAsia="ru-RU"/>
        </w:rPr>
        <w:t>_</w:t>
      </w:r>
    </w:p>
    <w:p w14:paraId="624760C6" w14:textId="77777777" w:rsidR="008C297F" w:rsidRPr="008C6802" w:rsidRDefault="008C297F" w:rsidP="004A470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6802">
        <w:rPr>
          <w:rFonts w:ascii="Times New Roman" w:eastAsia="Times New Roman" w:hAnsi="Times New Roman" w:cs="Times New Roman"/>
          <w:sz w:val="28"/>
          <w:szCs w:val="28"/>
          <w:lang w:eastAsia="ru-RU"/>
        </w:rPr>
        <w:t>г. Курск</w:t>
      </w:r>
    </w:p>
    <w:p w14:paraId="67586F48" w14:textId="77777777" w:rsidR="008C297F" w:rsidRPr="008C6802" w:rsidRDefault="008C297F" w:rsidP="004A470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2CD5C2B" w14:textId="77777777" w:rsidR="001C0C61" w:rsidRDefault="008C297F" w:rsidP="004A470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C680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 внесении изменени</w:t>
      </w:r>
      <w:r w:rsidR="001C0C6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й </w:t>
      </w:r>
      <w:r w:rsidRPr="008C680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 </w:t>
      </w:r>
      <w:r w:rsidR="001C0C6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Генеральный план</w:t>
      </w:r>
      <w:r w:rsidRPr="008C680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14:paraId="46B217D0" w14:textId="53B0180B" w:rsidR="008C297F" w:rsidRPr="008C6802" w:rsidRDefault="008C297F" w:rsidP="004A470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C680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муниципального образования «</w:t>
      </w:r>
      <w:r w:rsidR="003255A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поселок </w:t>
      </w:r>
      <w:proofErr w:type="spellStart"/>
      <w:r w:rsidR="003255A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Иванино</w:t>
      </w:r>
      <w:proofErr w:type="spellEnd"/>
      <w:r w:rsidRPr="008C680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» </w:t>
      </w:r>
    </w:p>
    <w:p w14:paraId="39486DAA" w14:textId="233CD47F" w:rsidR="008C297F" w:rsidRPr="008C6802" w:rsidRDefault="006D253C" w:rsidP="004A470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Курчатовского</w:t>
      </w:r>
      <w:r w:rsidR="008C297F" w:rsidRPr="008C680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района Курской области</w:t>
      </w:r>
    </w:p>
    <w:p w14:paraId="2AA3EA33" w14:textId="77777777" w:rsidR="008C297F" w:rsidRPr="008C6802" w:rsidRDefault="008C297F" w:rsidP="004A4702">
      <w:pPr>
        <w:shd w:val="clear" w:color="auto" w:fill="FFFFFF"/>
        <w:spacing w:after="0" w:line="240" w:lineRule="auto"/>
        <w:ind w:left="-142" w:right="142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D5C7F64" w14:textId="77777777" w:rsidR="008C297F" w:rsidRPr="008C6802" w:rsidRDefault="008C297F" w:rsidP="004A47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0" w:name="_Hlk102570865"/>
    </w:p>
    <w:p w14:paraId="57E6AB5E" w14:textId="77777777" w:rsidR="001C0C61" w:rsidRDefault="001C0C61" w:rsidP="004A4702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C0C61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Градостроительным кодексом Российской Федерации, Законом Курской области от 7 декабря 2021 года № 109-ЗКО «О перераспределении отдельных полномочий между органами местного самоуправления поселений, муниципальных районов Курской области и органами государственной власти Курской области в области градостроительной деятельности», постановлением Администрации Курской области от 02.03.2022 № 180-па «Об утверждении Положения о порядке подготовки и утверждения проектов документов территориального планирования городских и сельских поселений Курской области» комитет архитектуры и градостроительства Курской области РЕШИЛ:</w:t>
      </w:r>
    </w:p>
    <w:p w14:paraId="00C95C2E" w14:textId="4DB6CC9E" w:rsidR="008C297F" w:rsidRPr="00757350" w:rsidRDefault="008C297F" w:rsidP="004A4702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C6802">
        <w:rPr>
          <w:rFonts w:ascii="Times New Roman" w:eastAsia="Times New Roman" w:hAnsi="Times New Roman" w:cs="Times New Roman"/>
          <w:sz w:val="28"/>
          <w:szCs w:val="28"/>
          <w:lang w:eastAsia="ru-RU"/>
        </w:rPr>
        <w:t>Утвердить прилагаем</w:t>
      </w:r>
      <w:r w:rsidR="001C0C61"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Pr="008C6802">
        <w:rPr>
          <w:rFonts w:ascii="Times New Roman" w:eastAsia="Times New Roman" w:hAnsi="Times New Roman" w:cs="Times New Roman"/>
          <w:sz w:val="28"/>
          <w:szCs w:val="28"/>
          <w:lang w:eastAsia="ru-RU"/>
        </w:rPr>
        <w:t>е изменени</w:t>
      </w:r>
      <w:r w:rsidR="001C0C61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8C6802">
        <w:rPr>
          <w:rFonts w:ascii="Times New Roman" w:eastAsia="Times New Roman" w:hAnsi="Times New Roman" w:cs="Times New Roman"/>
          <w:sz w:val="28"/>
          <w:szCs w:val="28"/>
          <w:lang w:eastAsia="ru-RU"/>
        </w:rPr>
        <w:t>, котор</w:t>
      </w:r>
      <w:r w:rsidR="001C0C61"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Pr="008C6802">
        <w:rPr>
          <w:rFonts w:ascii="Times New Roman" w:eastAsia="Times New Roman" w:hAnsi="Times New Roman" w:cs="Times New Roman"/>
          <w:sz w:val="28"/>
          <w:szCs w:val="28"/>
          <w:lang w:eastAsia="ru-RU"/>
        </w:rPr>
        <w:t>е внос</w:t>
      </w:r>
      <w:r w:rsidR="001C0C61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8C68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тся в </w:t>
      </w:r>
      <w:r w:rsidR="001C0C61">
        <w:rPr>
          <w:rFonts w:ascii="Times New Roman" w:eastAsia="Times New Roman" w:hAnsi="Times New Roman" w:cs="Times New Roman"/>
          <w:sz w:val="28"/>
          <w:szCs w:val="28"/>
          <w:lang w:eastAsia="ru-RU"/>
        </w:rPr>
        <w:t>Генеральный план</w:t>
      </w:r>
      <w:r w:rsidRPr="008C68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муниципального образования «</w:t>
      </w:r>
      <w:r w:rsidR="003255A6" w:rsidRPr="003255A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поселок </w:t>
      </w:r>
      <w:proofErr w:type="spellStart"/>
      <w:r w:rsidR="003255A6" w:rsidRPr="003255A6">
        <w:rPr>
          <w:rFonts w:ascii="Times New Roman" w:eastAsia="Times New Roman" w:hAnsi="Times New Roman" w:cs="Times New Roman"/>
          <w:sz w:val="28"/>
          <w:szCs w:val="28"/>
          <w:lang w:eastAsia="ru-RU"/>
        </w:rPr>
        <w:t>Иванино</w:t>
      </w:r>
      <w:proofErr w:type="spellEnd"/>
      <w:r w:rsidRPr="008C68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</w:t>
      </w:r>
      <w:r w:rsidR="006D253C">
        <w:rPr>
          <w:rFonts w:ascii="Times New Roman" w:eastAsia="Times New Roman" w:hAnsi="Times New Roman" w:cs="Times New Roman"/>
          <w:sz w:val="28"/>
          <w:szCs w:val="28"/>
          <w:lang w:eastAsia="ru-RU"/>
        </w:rPr>
        <w:t>Курчатовского</w:t>
      </w:r>
      <w:r w:rsidRPr="008C68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 Курской области, утвержденны</w:t>
      </w:r>
      <w:r w:rsidR="001C0C61">
        <w:rPr>
          <w:rFonts w:ascii="Times New Roman" w:eastAsia="Times New Roman" w:hAnsi="Times New Roman" w:cs="Times New Roman"/>
          <w:sz w:val="28"/>
          <w:szCs w:val="28"/>
          <w:lang w:eastAsia="ru-RU"/>
        </w:rPr>
        <w:t>й</w:t>
      </w:r>
      <w:r w:rsidRPr="008C68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решением Собрания </w:t>
      </w:r>
      <w:r w:rsidR="000B6B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депутатов </w:t>
      </w:r>
      <w:r w:rsidR="003255A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поселка </w:t>
      </w:r>
      <w:proofErr w:type="spellStart"/>
      <w:r w:rsidR="003255A6">
        <w:rPr>
          <w:rFonts w:ascii="Times New Roman" w:eastAsia="Times New Roman" w:hAnsi="Times New Roman" w:cs="Times New Roman"/>
          <w:sz w:val="28"/>
          <w:szCs w:val="28"/>
          <w:lang w:eastAsia="ru-RU"/>
        </w:rPr>
        <w:t>Иванино</w:t>
      </w:r>
      <w:proofErr w:type="spellEnd"/>
      <w:r w:rsidR="000B6B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D253C">
        <w:rPr>
          <w:rFonts w:ascii="Times New Roman" w:eastAsia="Times New Roman" w:hAnsi="Times New Roman" w:cs="Times New Roman"/>
          <w:sz w:val="28"/>
          <w:szCs w:val="28"/>
          <w:lang w:eastAsia="ru-RU"/>
        </w:rPr>
        <w:t>Курчатовского</w:t>
      </w:r>
      <w:r w:rsidR="000B6B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 Курской области</w:t>
      </w:r>
      <w:r w:rsidRPr="008C68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</w:t>
      </w:r>
      <w:r w:rsidR="003255A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25</w:t>
      </w:r>
      <w:r w:rsidR="00642E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декабря </w:t>
      </w:r>
      <w:r w:rsidR="006D253C">
        <w:rPr>
          <w:rFonts w:ascii="Times New Roman" w:eastAsia="Times New Roman" w:hAnsi="Times New Roman" w:cs="Times New Roman"/>
          <w:sz w:val="28"/>
          <w:szCs w:val="28"/>
          <w:lang w:eastAsia="ru-RU"/>
        </w:rPr>
        <w:t>201</w:t>
      </w:r>
      <w:r w:rsidR="003255A6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642ED3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6D253C">
        <w:rPr>
          <w:rFonts w:ascii="Times New Roman" w:eastAsia="Times New Roman" w:hAnsi="Times New Roman" w:cs="Times New Roman"/>
          <w:sz w:val="28"/>
          <w:szCs w:val="28"/>
          <w:lang w:eastAsia="ru-RU"/>
        </w:rPr>
        <w:t>г</w:t>
      </w:r>
      <w:r w:rsidR="003255A6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8C68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</w:t>
      </w:r>
      <w:r w:rsidR="006D253C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3255A6">
        <w:rPr>
          <w:rFonts w:ascii="Times New Roman" w:eastAsia="Times New Roman" w:hAnsi="Times New Roman" w:cs="Times New Roman"/>
          <w:sz w:val="28"/>
          <w:szCs w:val="28"/>
          <w:lang w:eastAsia="ru-RU"/>
        </w:rPr>
        <w:t>54</w:t>
      </w:r>
      <w:r w:rsidR="006D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="003042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редакции решения </w:t>
      </w:r>
      <w:r w:rsidR="0030428F" w:rsidRPr="008C68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Собрания </w:t>
      </w:r>
      <w:r w:rsidR="003255A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депутатов поселка </w:t>
      </w:r>
      <w:proofErr w:type="spellStart"/>
      <w:r w:rsidR="003255A6">
        <w:rPr>
          <w:rFonts w:ascii="Times New Roman" w:eastAsia="Times New Roman" w:hAnsi="Times New Roman" w:cs="Times New Roman"/>
          <w:sz w:val="28"/>
          <w:szCs w:val="28"/>
          <w:lang w:eastAsia="ru-RU"/>
        </w:rPr>
        <w:t>Иванино</w:t>
      </w:r>
      <w:proofErr w:type="spellEnd"/>
      <w:r w:rsidR="003255A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Курчатовского района Курской области</w:t>
      </w:r>
      <w:r w:rsidR="003042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64F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 </w:t>
      </w:r>
      <w:r w:rsidR="003255A6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264F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255A6">
        <w:rPr>
          <w:rFonts w:ascii="Times New Roman" w:eastAsia="Times New Roman" w:hAnsi="Times New Roman" w:cs="Times New Roman"/>
          <w:sz w:val="28"/>
          <w:szCs w:val="28"/>
          <w:lang w:eastAsia="ru-RU"/>
        </w:rPr>
        <w:t>декабря</w:t>
      </w:r>
      <w:r w:rsidR="00264F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201</w:t>
      </w:r>
      <w:r w:rsidR="003255A6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="00264F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</w:t>
      </w:r>
      <w:r w:rsidR="003255A6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264F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 </w:t>
      </w:r>
      <w:r w:rsidR="003255A6">
        <w:rPr>
          <w:rFonts w:ascii="Times New Roman" w:eastAsia="Times New Roman" w:hAnsi="Times New Roman" w:cs="Times New Roman"/>
          <w:sz w:val="28"/>
          <w:szCs w:val="28"/>
          <w:lang w:eastAsia="ru-RU"/>
        </w:rPr>
        <w:t>25</w:t>
      </w:r>
      <w:r w:rsidR="00264F3A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3255A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57350">
        <w:rPr>
          <w:rFonts w:ascii="Times New Roman" w:eastAsia="Times New Roman" w:hAnsi="Times New Roman" w:cs="Times New Roman"/>
          <w:sz w:val="28"/>
          <w:szCs w:val="28"/>
          <w:lang w:eastAsia="ru-RU"/>
        </w:rPr>
        <w:t>от</w:t>
      </w:r>
      <w:r w:rsidR="003255A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264F3A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3255A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9 апреля </w:t>
      </w:r>
      <w:r w:rsidR="00264F3A">
        <w:rPr>
          <w:rFonts w:ascii="Times New Roman" w:eastAsia="Times New Roman" w:hAnsi="Times New Roman" w:cs="Times New Roman"/>
          <w:sz w:val="28"/>
          <w:szCs w:val="28"/>
          <w:lang w:eastAsia="ru-RU"/>
        </w:rPr>
        <w:t>20</w:t>
      </w:r>
      <w:r w:rsidR="003255A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 </w:t>
      </w:r>
      <w:r w:rsidR="00264F3A">
        <w:rPr>
          <w:rFonts w:ascii="Times New Roman" w:eastAsia="Times New Roman" w:hAnsi="Times New Roman" w:cs="Times New Roman"/>
          <w:sz w:val="28"/>
          <w:szCs w:val="28"/>
          <w:lang w:eastAsia="ru-RU"/>
        </w:rPr>
        <w:t>г.</w:t>
      </w:r>
      <w:r w:rsidR="007573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 </w:t>
      </w:r>
      <w:r w:rsidR="003255A6">
        <w:rPr>
          <w:rFonts w:ascii="Times New Roman" w:eastAsia="Times New Roman" w:hAnsi="Times New Roman" w:cs="Times New Roman"/>
          <w:sz w:val="28"/>
          <w:szCs w:val="28"/>
          <w:lang w:eastAsia="ru-RU"/>
        </w:rPr>
        <w:t>19</w:t>
      </w:r>
      <w:r w:rsidR="00757350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14:paraId="47E1FAAC" w14:textId="77777777" w:rsidR="008C297F" w:rsidRPr="008C6802" w:rsidRDefault="008C297F" w:rsidP="004A470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435A6789" w14:textId="77777777" w:rsidR="008C297F" w:rsidRPr="008C6802" w:rsidRDefault="008C297F" w:rsidP="004A4702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E42C9E8" w14:textId="5BD0A49E" w:rsidR="008C297F" w:rsidRPr="008C6802" w:rsidRDefault="008C297F" w:rsidP="004A47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680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Председател</w:t>
      </w:r>
      <w:r w:rsidR="001C0C61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8C68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комитета,</w:t>
      </w:r>
    </w:p>
    <w:p w14:paraId="2A0E0A19" w14:textId="31393433" w:rsidR="008C297F" w:rsidRPr="008C6802" w:rsidRDefault="008C297F" w:rsidP="004A4702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68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главный архитектор Курской области                        </w:t>
      </w:r>
      <w:r w:rsidR="001C0C6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C68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</w:t>
      </w:r>
      <w:bookmarkEnd w:id="0"/>
      <w:r w:rsidRPr="008C6802">
        <w:rPr>
          <w:rFonts w:ascii="Times New Roman" w:eastAsia="Times New Roman" w:hAnsi="Times New Roman" w:cs="Times New Roman"/>
          <w:sz w:val="28"/>
          <w:szCs w:val="28"/>
          <w:lang w:eastAsia="ru-RU"/>
        </w:rPr>
        <w:t>С.Г. Чернов</w:t>
      </w:r>
    </w:p>
    <w:p w14:paraId="1DE9991E" w14:textId="385492DB" w:rsidR="006D253C" w:rsidRDefault="006D253C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14:paraId="1F92B447" w14:textId="77777777" w:rsidR="00952E12" w:rsidRDefault="00952E12" w:rsidP="004A4702">
      <w:pPr>
        <w:spacing w:after="0" w:line="240" w:lineRule="auto"/>
        <w:ind w:left="3828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  <w:sectPr w:rsidR="00952E12" w:rsidSect="003414D8">
          <w:headerReference w:type="default" r:id="rId9"/>
          <w:headerReference w:type="first" r:id="rId10"/>
          <w:pgSz w:w="11906" w:h="16838"/>
          <w:pgMar w:top="1134" w:right="1134" w:bottom="1134" w:left="1701" w:header="709" w:footer="709" w:gutter="0"/>
          <w:pgNumType w:start="1"/>
          <w:cols w:space="708"/>
          <w:titlePg/>
          <w:docGrid w:linePitch="360"/>
        </w:sectPr>
      </w:pPr>
    </w:p>
    <w:p w14:paraId="13CB93CD" w14:textId="0C5ACEEF" w:rsidR="00605241" w:rsidRPr="008C6802" w:rsidRDefault="00605241" w:rsidP="004A4702">
      <w:pPr>
        <w:spacing w:after="0" w:line="240" w:lineRule="auto"/>
        <w:ind w:left="3828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680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УТВЕРЖДЕН</w:t>
      </w:r>
      <w:r w:rsidR="001C0C61"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</w:p>
    <w:p w14:paraId="03F1CFCE" w14:textId="77777777" w:rsidR="00605241" w:rsidRPr="008C6802" w:rsidRDefault="00605241" w:rsidP="004A4702">
      <w:pPr>
        <w:spacing w:after="0" w:line="240" w:lineRule="auto"/>
        <w:ind w:left="3828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6802"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решением комитета архитектуры и</w:t>
      </w:r>
    </w:p>
    <w:p w14:paraId="6EBDCB61" w14:textId="77777777" w:rsidR="00605241" w:rsidRPr="008C6802" w:rsidRDefault="00605241" w:rsidP="004A4702">
      <w:pPr>
        <w:spacing w:after="0" w:line="240" w:lineRule="auto"/>
        <w:ind w:left="3828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6802">
        <w:rPr>
          <w:rFonts w:ascii="Times New Roman" w:eastAsia="Times New Roman" w:hAnsi="Times New Roman" w:cs="Times New Roman"/>
          <w:sz w:val="28"/>
          <w:szCs w:val="28"/>
          <w:lang w:eastAsia="ru-RU"/>
        </w:rPr>
        <w:t>градостроительства Курской области</w:t>
      </w:r>
    </w:p>
    <w:p w14:paraId="02303543" w14:textId="5E66A3F5" w:rsidR="00605241" w:rsidRPr="008C6802" w:rsidRDefault="00605241" w:rsidP="004A4702">
      <w:pPr>
        <w:spacing w:after="0" w:line="240" w:lineRule="auto"/>
        <w:ind w:left="3828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68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 </w:t>
      </w:r>
      <w:r w:rsidR="001C0C61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8C6802">
        <w:rPr>
          <w:rFonts w:ascii="Times New Roman" w:eastAsia="Times New Roman" w:hAnsi="Times New Roman" w:cs="Times New Roman"/>
          <w:sz w:val="28"/>
          <w:szCs w:val="28"/>
          <w:lang w:eastAsia="ru-RU"/>
        </w:rPr>
        <w:t>___</w:t>
      </w:r>
      <w:r w:rsidR="001C0C6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</w:t>
      </w:r>
      <w:r w:rsidR="004D5642">
        <w:rPr>
          <w:rFonts w:ascii="Times New Roman" w:eastAsia="Times New Roman" w:hAnsi="Times New Roman" w:cs="Times New Roman"/>
          <w:sz w:val="28"/>
          <w:szCs w:val="28"/>
          <w:lang w:eastAsia="ru-RU"/>
        </w:rPr>
        <w:t>октября</w:t>
      </w:r>
      <w:r w:rsidR="001C0C6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2023 года </w:t>
      </w:r>
      <w:r w:rsidRPr="008C6802">
        <w:rPr>
          <w:rFonts w:ascii="Times New Roman" w:eastAsia="Times New Roman" w:hAnsi="Times New Roman" w:cs="Times New Roman"/>
          <w:sz w:val="28"/>
          <w:szCs w:val="28"/>
          <w:lang w:eastAsia="ru-RU"/>
        </w:rPr>
        <w:t>№</w:t>
      </w:r>
      <w:r w:rsidR="001C0C6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01-12/</w:t>
      </w:r>
      <w:r w:rsidRPr="008C6802">
        <w:rPr>
          <w:rFonts w:ascii="Times New Roman" w:eastAsia="Times New Roman" w:hAnsi="Times New Roman" w:cs="Times New Roman"/>
          <w:sz w:val="28"/>
          <w:szCs w:val="28"/>
          <w:lang w:eastAsia="ru-RU"/>
        </w:rPr>
        <w:t>_____</w:t>
      </w:r>
    </w:p>
    <w:p w14:paraId="1D7597A9" w14:textId="499F420F" w:rsidR="000F62FD" w:rsidRPr="008C6802" w:rsidRDefault="000F62FD" w:rsidP="004A4702">
      <w:pPr>
        <w:spacing w:after="0" w:line="240" w:lineRule="auto"/>
        <w:ind w:left="3828"/>
        <w:jc w:val="center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204EA14D" w14:textId="77777777" w:rsidR="00605241" w:rsidRPr="008C6802" w:rsidRDefault="00605241" w:rsidP="004A4702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1F82E105" w14:textId="39FF2A0C" w:rsidR="005B7D78" w:rsidRPr="008C6802" w:rsidRDefault="00846B9E" w:rsidP="00281661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8C680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ИЗМЕНЕНИ</w:t>
      </w:r>
      <w:r w:rsidR="0092050D" w:rsidRPr="008C680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Я</w:t>
      </w:r>
      <w:r w:rsidRPr="008C680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,</w:t>
      </w:r>
    </w:p>
    <w:p w14:paraId="40796F73" w14:textId="04E81E01" w:rsidR="00281661" w:rsidRDefault="008C7C2D" w:rsidP="00281661">
      <w:pPr>
        <w:pStyle w:val="ab"/>
        <w:tabs>
          <w:tab w:val="left" w:pos="709"/>
        </w:tabs>
        <w:rPr>
          <w:b/>
          <w:bCs/>
          <w:szCs w:val="28"/>
        </w:rPr>
      </w:pPr>
      <w:r w:rsidRPr="008C6802">
        <w:rPr>
          <w:b/>
          <w:bCs/>
          <w:szCs w:val="28"/>
        </w:rPr>
        <w:t>к</w:t>
      </w:r>
      <w:r w:rsidR="00846B9E" w:rsidRPr="008C6802">
        <w:rPr>
          <w:b/>
          <w:bCs/>
          <w:szCs w:val="28"/>
        </w:rPr>
        <w:t>отор</w:t>
      </w:r>
      <w:r w:rsidR="0092050D" w:rsidRPr="008C6802">
        <w:rPr>
          <w:b/>
          <w:bCs/>
          <w:szCs w:val="28"/>
        </w:rPr>
        <w:t>ы</w:t>
      </w:r>
      <w:r w:rsidR="00846B9E" w:rsidRPr="008C6802">
        <w:rPr>
          <w:b/>
          <w:bCs/>
          <w:szCs w:val="28"/>
        </w:rPr>
        <w:t>е внос</w:t>
      </w:r>
      <w:r w:rsidR="0092050D" w:rsidRPr="008C6802">
        <w:rPr>
          <w:b/>
          <w:bCs/>
          <w:szCs w:val="28"/>
        </w:rPr>
        <w:t>я</w:t>
      </w:r>
      <w:r w:rsidR="00846B9E" w:rsidRPr="008C6802">
        <w:rPr>
          <w:b/>
          <w:bCs/>
          <w:szCs w:val="28"/>
        </w:rPr>
        <w:t xml:space="preserve">тся в </w:t>
      </w:r>
      <w:r w:rsidR="00C83223" w:rsidRPr="00C83223">
        <w:rPr>
          <w:b/>
          <w:bCs/>
          <w:szCs w:val="28"/>
        </w:rPr>
        <w:t xml:space="preserve">Генеральный план муниципального образования </w:t>
      </w:r>
      <w:r w:rsidR="00281661" w:rsidRPr="00281661">
        <w:rPr>
          <w:b/>
          <w:bCs/>
          <w:szCs w:val="28"/>
        </w:rPr>
        <w:t>«</w:t>
      </w:r>
      <w:r w:rsidR="003255A6">
        <w:rPr>
          <w:b/>
          <w:szCs w:val="28"/>
        </w:rPr>
        <w:t xml:space="preserve">поселок </w:t>
      </w:r>
      <w:proofErr w:type="spellStart"/>
      <w:r w:rsidR="003255A6">
        <w:rPr>
          <w:b/>
          <w:szCs w:val="28"/>
        </w:rPr>
        <w:t>Иванино</w:t>
      </w:r>
      <w:proofErr w:type="spellEnd"/>
      <w:r w:rsidR="00281661" w:rsidRPr="00281661">
        <w:rPr>
          <w:b/>
          <w:bCs/>
          <w:szCs w:val="28"/>
        </w:rPr>
        <w:t>» Курчатовского района</w:t>
      </w:r>
      <w:r w:rsidR="009418BA">
        <w:rPr>
          <w:b/>
          <w:bCs/>
          <w:szCs w:val="28"/>
        </w:rPr>
        <w:t xml:space="preserve"> </w:t>
      </w:r>
      <w:r w:rsidR="00C83223" w:rsidRPr="00C83223">
        <w:rPr>
          <w:b/>
          <w:bCs/>
          <w:szCs w:val="28"/>
        </w:rPr>
        <w:t xml:space="preserve">Курской области, утвержденный решением Собрания депутатов </w:t>
      </w:r>
      <w:bookmarkStart w:id="1" w:name="_Hlk128730322"/>
      <w:r w:rsidR="00E94E32" w:rsidRPr="00E94E32">
        <w:rPr>
          <w:b/>
          <w:bCs/>
          <w:szCs w:val="28"/>
        </w:rPr>
        <w:t xml:space="preserve">поселка </w:t>
      </w:r>
      <w:proofErr w:type="spellStart"/>
      <w:r w:rsidR="00E94E32" w:rsidRPr="00E94E32">
        <w:rPr>
          <w:b/>
          <w:bCs/>
          <w:szCs w:val="28"/>
        </w:rPr>
        <w:t>Иванино</w:t>
      </w:r>
      <w:proofErr w:type="spellEnd"/>
      <w:r w:rsidR="00C83223" w:rsidRPr="00C83223">
        <w:rPr>
          <w:b/>
          <w:bCs/>
          <w:szCs w:val="28"/>
        </w:rPr>
        <w:t xml:space="preserve"> </w:t>
      </w:r>
      <w:r w:rsidR="00281661">
        <w:rPr>
          <w:b/>
          <w:bCs/>
          <w:szCs w:val="28"/>
        </w:rPr>
        <w:t>Курчатовского</w:t>
      </w:r>
      <w:r w:rsidR="00C83223" w:rsidRPr="00C83223">
        <w:rPr>
          <w:b/>
          <w:bCs/>
          <w:szCs w:val="28"/>
        </w:rPr>
        <w:t xml:space="preserve"> района Курской области</w:t>
      </w:r>
      <w:bookmarkEnd w:id="1"/>
    </w:p>
    <w:p w14:paraId="20BAB8B8" w14:textId="1946F694" w:rsidR="00281661" w:rsidRDefault="00E94E32" w:rsidP="00281661">
      <w:pPr>
        <w:pStyle w:val="ab"/>
        <w:tabs>
          <w:tab w:val="left" w:pos="709"/>
        </w:tabs>
        <w:rPr>
          <w:b/>
          <w:bCs/>
          <w:szCs w:val="28"/>
        </w:rPr>
      </w:pPr>
      <w:r w:rsidRPr="00E94E32">
        <w:rPr>
          <w:b/>
          <w:bCs/>
          <w:szCs w:val="28"/>
        </w:rPr>
        <w:t>от 25 декабря 2012 г. № 54</w:t>
      </w:r>
    </w:p>
    <w:p w14:paraId="6AD8FB0E" w14:textId="77777777" w:rsidR="00E94E32" w:rsidRDefault="00E94E32" w:rsidP="00281661">
      <w:pPr>
        <w:pStyle w:val="ab"/>
        <w:tabs>
          <w:tab w:val="left" w:pos="709"/>
        </w:tabs>
        <w:rPr>
          <w:bCs/>
          <w:szCs w:val="28"/>
        </w:rPr>
      </w:pPr>
    </w:p>
    <w:p w14:paraId="0FEF0619" w14:textId="77777777" w:rsidR="000A3A86" w:rsidRPr="008C6802" w:rsidRDefault="000A3A86" w:rsidP="00281661">
      <w:pPr>
        <w:pStyle w:val="ab"/>
        <w:tabs>
          <w:tab w:val="left" w:pos="709"/>
        </w:tabs>
        <w:rPr>
          <w:bCs/>
          <w:szCs w:val="28"/>
        </w:rPr>
      </w:pPr>
    </w:p>
    <w:p w14:paraId="6617AF4D" w14:textId="445BDBB4" w:rsidR="00E976EC" w:rsidRPr="00E976EC" w:rsidRDefault="00F80B52" w:rsidP="00E976EC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8C680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1. </w:t>
      </w:r>
      <w:r w:rsidR="0059053F" w:rsidRPr="008C680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Том</w:t>
      </w:r>
      <w:r w:rsidR="000A3A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5A0591" w:rsidRPr="008C680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</w:t>
      </w:r>
      <w:r w:rsidR="0059053F" w:rsidRPr="008C680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2E4631" w:rsidRPr="008C680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</w:t>
      </w:r>
      <w:r w:rsidR="000C33DB" w:rsidRPr="008C680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Положени</w:t>
      </w:r>
      <w:r w:rsidR="005576B4" w:rsidRPr="008C680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</w:t>
      </w:r>
      <w:r w:rsidR="0059053F" w:rsidRPr="008C680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о территориальном планировании</w:t>
      </w:r>
      <w:r w:rsidR="002E4631" w:rsidRPr="008C680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</w:t>
      </w:r>
      <w:r w:rsidR="00E976EC" w:rsidRPr="00E976E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 изложить в следующей редакции:</w:t>
      </w:r>
    </w:p>
    <w:p w14:paraId="35ACFD42" w14:textId="77777777" w:rsidR="00E976EC" w:rsidRPr="00E976EC" w:rsidRDefault="00E976EC" w:rsidP="00E976EC">
      <w:pPr>
        <w:spacing w:after="0" w:line="240" w:lineRule="auto"/>
        <w:ind w:left="4111" w:right="-1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2" w:name="_Hlk126230249"/>
      <w:r w:rsidRPr="00E976EC">
        <w:rPr>
          <w:rFonts w:ascii="Times New Roman" w:eastAsia="Times New Roman" w:hAnsi="Times New Roman" w:cs="Times New Roman"/>
          <w:bCs/>
          <w:sz w:val="28"/>
          <w:szCs w:val="28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«</w:t>
      </w:r>
      <w:r w:rsidRPr="00E976EC">
        <w:rPr>
          <w:rFonts w:ascii="Times New Roman" w:eastAsia="Times New Roman" w:hAnsi="Times New Roman" w:cs="Times New Roman"/>
          <w:sz w:val="28"/>
          <w:szCs w:val="28"/>
          <w:lang w:eastAsia="ru-RU"/>
        </w:rPr>
        <w:t>УТВЕРЖДЕН</w:t>
      </w:r>
    </w:p>
    <w:p w14:paraId="70B48CE2" w14:textId="77777777" w:rsidR="00A45910" w:rsidRDefault="00E976EC" w:rsidP="00C05557">
      <w:pPr>
        <w:spacing w:after="0" w:line="240" w:lineRule="auto"/>
        <w:ind w:left="4111" w:right="-1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976EC"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решением Собрания депутатов</w:t>
      </w:r>
    </w:p>
    <w:p w14:paraId="3A5671BC" w14:textId="1763F4D7" w:rsidR="00C05557" w:rsidRDefault="00A45910" w:rsidP="00C05557">
      <w:pPr>
        <w:spacing w:after="0" w:line="240" w:lineRule="auto"/>
        <w:ind w:left="4111" w:right="-1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поселка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Иванино</w:t>
      </w:r>
      <w:proofErr w:type="spellEnd"/>
      <w:r w:rsidR="00C05557" w:rsidRPr="00C055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Курчатовского района Курской области</w:t>
      </w:r>
    </w:p>
    <w:p w14:paraId="0875327C" w14:textId="0F383023" w:rsidR="00C05557" w:rsidRDefault="00A45910" w:rsidP="00C05557">
      <w:pPr>
        <w:spacing w:after="0" w:line="240" w:lineRule="auto"/>
        <w:ind w:left="4111" w:right="-1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45910">
        <w:rPr>
          <w:rFonts w:ascii="Times New Roman" w:eastAsia="Times New Roman" w:hAnsi="Times New Roman" w:cs="Times New Roman"/>
          <w:sz w:val="28"/>
          <w:szCs w:val="28"/>
          <w:lang w:eastAsia="ru-RU"/>
        </w:rPr>
        <w:t>от 25 декабря 2012 г. № 54</w:t>
      </w:r>
    </w:p>
    <w:p w14:paraId="3199B8B0" w14:textId="77777777" w:rsidR="00A45910" w:rsidRDefault="00C05557" w:rsidP="00A45910">
      <w:pPr>
        <w:spacing w:after="0" w:line="240" w:lineRule="auto"/>
        <w:ind w:left="4111" w:right="-1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5557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="00A45910" w:rsidRPr="00A4591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редакции решения Собрания депутатов поселка </w:t>
      </w:r>
      <w:proofErr w:type="spellStart"/>
      <w:r w:rsidR="00A45910" w:rsidRPr="00A45910">
        <w:rPr>
          <w:rFonts w:ascii="Times New Roman" w:eastAsia="Times New Roman" w:hAnsi="Times New Roman" w:cs="Times New Roman"/>
          <w:sz w:val="28"/>
          <w:szCs w:val="28"/>
          <w:lang w:eastAsia="ru-RU"/>
        </w:rPr>
        <w:t>Иванино</w:t>
      </w:r>
      <w:proofErr w:type="spellEnd"/>
      <w:r w:rsidR="00A45910" w:rsidRPr="00A4591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Курчатовского района Курской области от 1 декабря 2014 г. № 25,</w:t>
      </w:r>
    </w:p>
    <w:p w14:paraId="24A863E1" w14:textId="7B2E12F2" w:rsidR="00357D49" w:rsidRDefault="00A45910" w:rsidP="00A45910">
      <w:pPr>
        <w:spacing w:after="0" w:line="240" w:lineRule="auto"/>
        <w:ind w:left="4111" w:right="-1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45910">
        <w:rPr>
          <w:rFonts w:ascii="Times New Roman" w:eastAsia="Times New Roman" w:hAnsi="Times New Roman" w:cs="Times New Roman"/>
          <w:sz w:val="28"/>
          <w:szCs w:val="28"/>
          <w:lang w:eastAsia="ru-RU"/>
        </w:rPr>
        <w:t>от 29 апреля 2016 г. № 19</w:t>
      </w:r>
      <w:r w:rsidR="00357D49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14:paraId="41A67201" w14:textId="20ACEA62" w:rsidR="00E976EC" w:rsidRPr="00E976EC" w:rsidRDefault="00E976EC" w:rsidP="00E976EC">
      <w:pPr>
        <w:spacing w:after="0" w:line="240" w:lineRule="auto"/>
        <w:ind w:left="4111" w:right="-1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976E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редакции решения комитета архитектуры и градостроительства Курской области </w:t>
      </w:r>
    </w:p>
    <w:p w14:paraId="29705B98" w14:textId="371529A5" w:rsidR="00E976EC" w:rsidRPr="00E976EC" w:rsidRDefault="00E976EC" w:rsidP="00E976EC">
      <w:pPr>
        <w:spacing w:after="0" w:line="240" w:lineRule="auto"/>
        <w:ind w:left="4111" w:right="-1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976E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 «____» </w:t>
      </w:r>
      <w:r w:rsidR="004D5642">
        <w:rPr>
          <w:rFonts w:ascii="Times New Roman" w:eastAsia="Times New Roman" w:hAnsi="Times New Roman" w:cs="Times New Roman"/>
          <w:sz w:val="28"/>
          <w:szCs w:val="28"/>
          <w:lang w:eastAsia="ru-RU"/>
        </w:rPr>
        <w:t>октября</w:t>
      </w:r>
      <w:r w:rsidRPr="00E976E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2023 года №_____</w:t>
      </w:r>
    </w:p>
    <w:p w14:paraId="567697C8" w14:textId="77777777" w:rsidR="00E976EC" w:rsidRPr="00E976EC" w:rsidRDefault="00E976EC" w:rsidP="00E976EC">
      <w:pPr>
        <w:widowControl w:val="0"/>
        <w:spacing w:after="0" w:line="240" w:lineRule="auto"/>
        <w:ind w:left="4536"/>
        <w:contextualSpacing/>
        <w:rPr>
          <w:rFonts w:ascii="Times New Roman" w:eastAsia="Times New Roman" w:hAnsi="Times New Roman" w:cs="Times New Roman"/>
          <w:bCs/>
          <w:sz w:val="28"/>
          <w:szCs w:val="28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1EA9AB06" w14:textId="77777777" w:rsidR="00E976EC" w:rsidRPr="00E976EC" w:rsidRDefault="00E976EC" w:rsidP="00E976EC">
      <w:pPr>
        <w:widowControl w:val="0"/>
        <w:spacing w:after="0" w:line="240" w:lineRule="auto"/>
        <w:contextualSpacing/>
        <w:rPr>
          <w:rFonts w:ascii="Times New Roman" w:eastAsia="Times New Roman" w:hAnsi="Times New Roman" w:cs="Times New Roman"/>
          <w:bCs/>
          <w:sz w:val="28"/>
          <w:szCs w:val="28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bookmarkEnd w:id="2"/>
    <w:p w14:paraId="08663F8C" w14:textId="77777777" w:rsidR="009E13D9" w:rsidRPr="00FF04F6" w:rsidRDefault="009E13D9" w:rsidP="009E13D9">
      <w:pPr>
        <w:widowControl w:val="0"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FF04F6">
        <w:rPr>
          <w:rFonts w:ascii="Times New Roman" w:eastAsia="Times New Roman" w:hAnsi="Times New Roman" w:cs="Times New Roman"/>
          <w:sz w:val="32"/>
          <w:szCs w:val="32"/>
          <w:lang w:eastAsia="ru-RU"/>
        </w:rPr>
        <w:t>ГЕНЕРАЛЬНЫЙ ПЛАН</w:t>
      </w:r>
    </w:p>
    <w:p w14:paraId="55A085CC" w14:textId="77777777" w:rsidR="009E13D9" w:rsidRPr="00FF04F6" w:rsidRDefault="009E13D9" w:rsidP="009E13D9">
      <w:pPr>
        <w:widowControl w:val="0"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FF04F6">
        <w:rPr>
          <w:rFonts w:ascii="Times New Roman" w:eastAsia="Times New Roman" w:hAnsi="Times New Roman" w:cs="Times New Roman"/>
          <w:sz w:val="32"/>
          <w:szCs w:val="32"/>
          <w:lang w:eastAsia="ru-RU"/>
        </w:rPr>
        <w:t>МУНИЦИПАЛЬНОГО ОБРАЗОВАНИЯ</w:t>
      </w:r>
    </w:p>
    <w:p w14:paraId="0A39B5D5" w14:textId="65B72F1B" w:rsidR="009E13D9" w:rsidRPr="00FF04F6" w:rsidRDefault="009E13D9" w:rsidP="009E13D9">
      <w:pPr>
        <w:widowControl w:val="0"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FF04F6">
        <w:rPr>
          <w:rFonts w:ascii="Times New Roman" w:eastAsia="Times New Roman" w:hAnsi="Times New Roman" w:cs="Times New Roman"/>
          <w:sz w:val="32"/>
          <w:szCs w:val="32"/>
          <w:lang w:eastAsia="ru-RU"/>
        </w:rPr>
        <w:t>«</w:t>
      </w:r>
      <w:r>
        <w:rPr>
          <w:rFonts w:ascii="Times New Roman" w:eastAsia="Times New Roman" w:hAnsi="Times New Roman" w:cs="Times New Roman"/>
          <w:sz w:val="32"/>
          <w:szCs w:val="32"/>
          <w:lang w:eastAsia="ru-RU"/>
        </w:rPr>
        <w:t>ПОСЕЛОК ИВАНИНО</w:t>
      </w:r>
      <w:r w:rsidRPr="00FF04F6">
        <w:rPr>
          <w:rFonts w:ascii="Times New Roman" w:eastAsia="Times New Roman" w:hAnsi="Times New Roman" w:cs="Times New Roman"/>
          <w:sz w:val="32"/>
          <w:szCs w:val="32"/>
          <w:lang w:eastAsia="ru-RU"/>
        </w:rPr>
        <w:t>»</w:t>
      </w:r>
    </w:p>
    <w:p w14:paraId="6301743C" w14:textId="492E578A" w:rsidR="009E13D9" w:rsidRPr="00FF04F6" w:rsidRDefault="009E13D9" w:rsidP="009E13D9">
      <w:pPr>
        <w:widowControl w:val="0"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sz w:val="32"/>
          <w:szCs w:val="32"/>
          <w:lang w:eastAsia="ru-RU"/>
        </w:rPr>
        <w:t>КУРЧАТОВСКОГО</w:t>
      </w:r>
      <w:r w:rsidRPr="00FF04F6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РАЙОНА КУРСКОЙ ОБЛАСТИ</w:t>
      </w:r>
    </w:p>
    <w:p w14:paraId="49D5030E" w14:textId="77777777" w:rsidR="009E13D9" w:rsidRPr="00FF04F6" w:rsidRDefault="009E13D9" w:rsidP="009E13D9">
      <w:pPr>
        <w:widowControl w:val="0"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14:paraId="1EAD6A08" w14:textId="34A058D7" w:rsidR="009E13D9" w:rsidRPr="008418D8" w:rsidRDefault="009E13D9" w:rsidP="009E13D9">
      <w:pPr>
        <w:widowControl w:val="0"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8418D8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ПОЛОЖЕНИЕ</w:t>
      </w:r>
      <w:r w:rsidR="008A340A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 </w:t>
      </w:r>
      <w:r w:rsidRPr="008418D8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О ТЕРРИТОРИАЛЬНОМ ПЛАНИРОВАНИИ</w:t>
      </w:r>
    </w:p>
    <w:p w14:paraId="7DC981DB" w14:textId="77777777" w:rsidR="009E13D9" w:rsidRPr="008418D8" w:rsidRDefault="009E13D9" w:rsidP="009E13D9">
      <w:pPr>
        <w:widowControl w:val="0"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36879D4E" w14:textId="77777777" w:rsidR="009E13D9" w:rsidRPr="008418D8" w:rsidRDefault="009E13D9" w:rsidP="009E13D9">
      <w:pPr>
        <w:widowControl w:val="0"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418D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Том 1 </w:t>
      </w:r>
    </w:p>
    <w:p w14:paraId="63D1E232" w14:textId="77777777" w:rsidR="00E976EC" w:rsidRPr="00E976EC" w:rsidRDefault="00E976EC" w:rsidP="00E976EC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C4B7C06" w14:textId="77777777" w:rsidR="009E13D9" w:rsidRDefault="009E13D9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br w:type="page"/>
      </w:r>
    </w:p>
    <w:p w14:paraId="05DF8065" w14:textId="371ADADF" w:rsidR="00E976EC" w:rsidRPr="00E976EC" w:rsidRDefault="00E976EC" w:rsidP="00E976E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E976EC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ВВЕДЕНИЕ</w:t>
      </w:r>
    </w:p>
    <w:p w14:paraId="6A4D4934" w14:textId="77777777" w:rsidR="00E976EC" w:rsidRPr="00E976EC" w:rsidRDefault="00E976EC" w:rsidP="00E976E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31FE37AB" w14:textId="379A4640" w:rsidR="00E976EC" w:rsidRPr="00E976EC" w:rsidRDefault="00E976EC" w:rsidP="00E976E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76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Генеральный план муниципального образования «</w:t>
      </w:r>
      <w:r w:rsidR="00C5596F" w:rsidRPr="00C559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поселок </w:t>
      </w:r>
      <w:proofErr w:type="spellStart"/>
      <w:r w:rsidR="00C5596F" w:rsidRPr="00C559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Иванино</w:t>
      </w:r>
      <w:proofErr w:type="spellEnd"/>
      <w:r w:rsidRPr="00E976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</w:t>
      </w:r>
      <w:r w:rsidR="00DB6C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урчатовского</w:t>
      </w:r>
      <w:r w:rsidRPr="00E976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района Курской области (далее – Генеральный план) разработан в соответствии с Градостроительным кодексом Российской Федерации, приказом Министерства экономического развития Российской Федерации от 9 января 2018 г. № 10 «</w:t>
      </w:r>
      <w:r w:rsidRPr="00E976EC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Об утверждении Требований к описанию и отображению в документах территориального планирования объектов федерального значения, объектов регионального значения, объектов местного значения и о признании утратившим силу приказа Минэкономразвития России от 7 декабря 2016 г. № 793», </w:t>
      </w:r>
      <w:r w:rsidRPr="00E976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 42.13330.2016 «СНиП 2.07.01-89* Градостроительство. Планировка и застройка городских и сельских поселений» и предусматривает изменение функционального зонирования территории, необходимого для реализации инвестиционных проектов, развития среднего и малого предпринимательства.</w:t>
      </w:r>
    </w:p>
    <w:p w14:paraId="00AA648E" w14:textId="41D74517" w:rsidR="00E976EC" w:rsidRPr="00E976EC" w:rsidRDefault="00E976EC" w:rsidP="00E976EC">
      <w:pPr>
        <w:shd w:val="clear" w:color="auto" w:fill="FFFFFF"/>
        <w:spacing w:after="0" w:line="240" w:lineRule="auto"/>
        <w:ind w:firstLine="709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E976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Генеральный план разработан на расчетный срок – до 20</w:t>
      </w:r>
      <w:r w:rsidR="006D25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</w:t>
      </w:r>
      <w:r w:rsidR="00F43F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</w:t>
      </w:r>
      <w:r w:rsidRPr="00E976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года.</w:t>
      </w:r>
    </w:p>
    <w:p w14:paraId="23E04F5D" w14:textId="77777777" w:rsidR="00E976EC" w:rsidRPr="00E976EC" w:rsidRDefault="00E976EC" w:rsidP="00E976EC">
      <w:pPr>
        <w:shd w:val="clear" w:color="auto" w:fill="FFFFFF"/>
        <w:spacing w:after="0" w:line="240" w:lineRule="auto"/>
        <w:ind w:firstLine="709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E976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 разработке Генерального плана учтены ограничения использования территорий, установленные в соответствии с законодательством Российской Федерации, сведения о которых внесены в Единый государственный реестр недвижимости.</w:t>
      </w:r>
    </w:p>
    <w:p w14:paraId="6F5169F7" w14:textId="0EF48538" w:rsidR="00E976EC" w:rsidRPr="00E976EC" w:rsidRDefault="00E976EC" w:rsidP="00E976EC">
      <w:pPr>
        <w:shd w:val="clear" w:color="auto" w:fill="FFFFFF"/>
        <w:spacing w:after="0" w:line="240" w:lineRule="auto"/>
        <w:ind w:firstLine="709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E976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Генеральный план позволит реализовать основные цели развития муниципального образования </w:t>
      </w:r>
      <w:r w:rsidR="00C155CC" w:rsidRPr="00C155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</w:t>
      </w:r>
      <w:r w:rsidR="00C5596F" w:rsidRPr="003255A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поселок </w:t>
      </w:r>
      <w:proofErr w:type="spellStart"/>
      <w:r w:rsidR="00C5596F" w:rsidRPr="003255A6">
        <w:rPr>
          <w:rFonts w:ascii="Times New Roman" w:eastAsia="Times New Roman" w:hAnsi="Times New Roman" w:cs="Times New Roman"/>
          <w:sz w:val="28"/>
          <w:szCs w:val="28"/>
          <w:lang w:eastAsia="ru-RU"/>
        </w:rPr>
        <w:t>Иванино</w:t>
      </w:r>
      <w:proofErr w:type="spellEnd"/>
      <w:r w:rsidR="00C155CC" w:rsidRPr="00C155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 Курчатовского</w:t>
      </w:r>
      <w:r w:rsidRPr="00E976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района Курской области, которыми являются:</w:t>
      </w:r>
    </w:p>
    <w:p w14:paraId="215B2381" w14:textId="5E69FF9D" w:rsidR="00E976EC" w:rsidRPr="00E976EC" w:rsidRDefault="00E976EC" w:rsidP="00E976EC">
      <w:pPr>
        <w:shd w:val="clear" w:color="auto" w:fill="FFFFFF"/>
        <w:spacing w:after="0" w:line="240" w:lineRule="auto"/>
        <w:ind w:firstLine="709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E976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обеспечение устойчивого развития муниципального образования </w:t>
      </w:r>
      <w:r w:rsidR="00C155CC" w:rsidRPr="00C155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</w:t>
      </w:r>
      <w:r w:rsidR="00C5596F" w:rsidRPr="003255A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поселок </w:t>
      </w:r>
      <w:proofErr w:type="spellStart"/>
      <w:r w:rsidR="00C5596F" w:rsidRPr="003255A6">
        <w:rPr>
          <w:rFonts w:ascii="Times New Roman" w:eastAsia="Times New Roman" w:hAnsi="Times New Roman" w:cs="Times New Roman"/>
          <w:sz w:val="28"/>
          <w:szCs w:val="28"/>
          <w:lang w:eastAsia="ru-RU"/>
        </w:rPr>
        <w:t>Иванино</w:t>
      </w:r>
      <w:proofErr w:type="spellEnd"/>
      <w:r w:rsidR="00C155CC" w:rsidRPr="00C155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 Курчатовского</w:t>
      </w:r>
      <w:r w:rsidRPr="00E976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района Курской области;</w:t>
      </w:r>
    </w:p>
    <w:p w14:paraId="406DC3FC" w14:textId="7C32A185" w:rsidR="00E976EC" w:rsidRPr="00E976EC" w:rsidRDefault="00E976EC" w:rsidP="00E976EC">
      <w:pPr>
        <w:shd w:val="clear" w:color="auto" w:fill="FFFFFF"/>
        <w:spacing w:after="0" w:line="240" w:lineRule="auto"/>
        <w:ind w:firstLine="709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E976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развитие инженерной, транспортной и социальной инфраструктур на территории муниципального образования </w:t>
      </w:r>
      <w:r w:rsidR="00C155CC" w:rsidRPr="00C155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</w:t>
      </w:r>
      <w:r w:rsidR="00C5596F" w:rsidRPr="003255A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поселок </w:t>
      </w:r>
      <w:proofErr w:type="spellStart"/>
      <w:r w:rsidR="00C5596F" w:rsidRPr="003255A6">
        <w:rPr>
          <w:rFonts w:ascii="Times New Roman" w:eastAsia="Times New Roman" w:hAnsi="Times New Roman" w:cs="Times New Roman"/>
          <w:sz w:val="28"/>
          <w:szCs w:val="28"/>
          <w:lang w:eastAsia="ru-RU"/>
        </w:rPr>
        <w:t>Иванино</w:t>
      </w:r>
      <w:proofErr w:type="spellEnd"/>
      <w:r w:rsidR="00C155CC" w:rsidRPr="00C155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 Курчатовского</w:t>
      </w:r>
      <w:r w:rsidRPr="00E976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района Курской области;</w:t>
      </w:r>
    </w:p>
    <w:p w14:paraId="4E047642" w14:textId="77777777" w:rsidR="00E976EC" w:rsidRPr="00E976EC" w:rsidRDefault="00E976EC" w:rsidP="00E976E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76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сохранение и регенерация исторического и культурного наследия.</w:t>
      </w:r>
    </w:p>
    <w:p w14:paraId="1C39A868" w14:textId="77777777" w:rsidR="00E976EC" w:rsidRPr="00E976EC" w:rsidRDefault="00E976EC" w:rsidP="00E976E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976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Генеральный план выполнен в виде компьютерной геоинформационной системы и с технической точки зрения представляет собой компьютерную систему открытого типа, позволяющую расширять массивы информации по различным тематическим направлениям. Материалы Генерального плана представляют собой комплект, состоящий из диска с его электронным видом и на бумажном носителе</w:t>
      </w:r>
      <w:r w:rsidRPr="00E976EC">
        <w:rPr>
          <w:rFonts w:ascii="Times New Roman" w:eastAsia="Calibri" w:hAnsi="Times New Roman" w:cs="Times New Roman"/>
          <w:iCs/>
          <w:kern w:val="2"/>
          <w:sz w:val="28"/>
          <w:szCs w:val="28"/>
        </w:rPr>
        <w:t>.</w:t>
      </w:r>
    </w:p>
    <w:p w14:paraId="6AFE5CDE" w14:textId="77777777" w:rsidR="00E976EC" w:rsidRPr="00E976EC" w:rsidRDefault="00E976EC" w:rsidP="00E976EC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kern w:val="2"/>
          <w:sz w:val="28"/>
          <w:szCs w:val="28"/>
        </w:rPr>
      </w:pPr>
      <w:r w:rsidRPr="00E976EC">
        <w:rPr>
          <w:rFonts w:ascii="Times New Roman" w:eastAsia="Calibri" w:hAnsi="Times New Roman" w:cs="Times New Roman"/>
          <w:b/>
          <w:kern w:val="2"/>
          <w:sz w:val="28"/>
          <w:szCs w:val="28"/>
        </w:rPr>
        <w:t>Состав проектных материалов</w:t>
      </w:r>
    </w:p>
    <w:p w14:paraId="3B3DAE9B" w14:textId="77777777" w:rsidR="00E976EC" w:rsidRPr="00E976EC" w:rsidRDefault="00E976EC" w:rsidP="00E976EC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E976EC">
        <w:rPr>
          <w:rFonts w:ascii="Times New Roman" w:eastAsia="Calibri" w:hAnsi="Times New Roman" w:cs="Times New Roman"/>
          <w:iCs/>
          <w:kern w:val="2"/>
          <w:sz w:val="28"/>
          <w:szCs w:val="28"/>
        </w:rPr>
        <w:t>В соответствии с Градостроительным кодексом Российской Федерации Генеральный план включает в себя следующие материалы:</w:t>
      </w:r>
    </w:p>
    <w:p w14:paraId="486030D2" w14:textId="77777777" w:rsidR="00E976EC" w:rsidRPr="00E976EC" w:rsidRDefault="00E976EC" w:rsidP="00E976EC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kern w:val="2"/>
          <w:sz w:val="28"/>
          <w:szCs w:val="28"/>
        </w:rPr>
      </w:pPr>
      <w:r w:rsidRPr="00E976EC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Том 1 «Положение о территориальном планировании»:</w:t>
      </w:r>
    </w:p>
    <w:p w14:paraId="2D3DD131" w14:textId="3EED3AF4" w:rsidR="00E976EC" w:rsidRPr="00E976EC" w:rsidRDefault="00E976EC" w:rsidP="00E976EC">
      <w:pPr>
        <w:suppressAutoHyphens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E976EC">
        <w:rPr>
          <w:rFonts w:ascii="Times New Roman" w:eastAsia="Calibri" w:hAnsi="Times New Roman" w:cs="Times New Roman"/>
          <w:bCs/>
          <w:sz w:val="28"/>
          <w:szCs w:val="28"/>
        </w:rPr>
        <w:t xml:space="preserve">1. Цели и задачи территориального планирования муниципального образования </w:t>
      </w:r>
      <w:r w:rsidR="00C155CC" w:rsidRPr="00C155CC">
        <w:rPr>
          <w:rFonts w:ascii="Times New Roman" w:eastAsia="Calibri" w:hAnsi="Times New Roman" w:cs="Times New Roman"/>
          <w:bCs/>
          <w:sz w:val="28"/>
          <w:szCs w:val="28"/>
        </w:rPr>
        <w:t>«</w:t>
      </w:r>
      <w:r w:rsidR="009521C8" w:rsidRPr="003255A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поселок </w:t>
      </w:r>
      <w:proofErr w:type="spellStart"/>
      <w:r w:rsidR="009521C8" w:rsidRPr="003255A6">
        <w:rPr>
          <w:rFonts w:ascii="Times New Roman" w:eastAsia="Times New Roman" w:hAnsi="Times New Roman" w:cs="Times New Roman"/>
          <w:sz w:val="28"/>
          <w:szCs w:val="28"/>
          <w:lang w:eastAsia="ru-RU"/>
        </w:rPr>
        <w:t>Иванино</w:t>
      </w:r>
      <w:proofErr w:type="spellEnd"/>
      <w:r w:rsidR="00C155CC" w:rsidRPr="00C155CC">
        <w:rPr>
          <w:rFonts w:ascii="Times New Roman" w:eastAsia="Calibri" w:hAnsi="Times New Roman" w:cs="Times New Roman"/>
          <w:bCs/>
          <w:sz w:val="28"/>
          <w:szCs w:val="28"/>
        </w:rPr>
        <w:t>» Курчатовского</w:t>
      </w:r>
      <w:r w:rsidRPr="00E976EC">
        <w:rPr>
          <w:rFonts w:ascii="Times New Roman" w:eastAsia="Calibri" w:hAnsi="Times New Roman" w:cs="Times New Roman"/>
          <w:bCs/>
          <w:sz w:val="28"/>
          <w:szCs w:val="28"/>
        </w:rPr>
        <w:t xml:space="preserve"> района Курской области.</w:t>
      </w:r>
    </w:p>
    <w:p w14:paraId="378F03AB" w14:textId="19C949DC" w:rsidR="00E976EC" w:rsidRDefault="00E976EC" w:rsidP="00E976EC">
      <w:pPr>
        <w:suppressAutoHyphens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976EC">
        <w:rPr>
          <w:rFonts w:ascii="Times New Roman" w:eastAsia="Calibri" w:hAnsi="Times New Roman" w:cs="Times New Roman"/>
          <w:sz w:val="28"/>
          <w:szCs w:val="28"/>
        </w:rPr>
        <w:t>2. Перечень мероприятий по территориальному планированию в целях размещения объектов местного значения.</w:t>
      </w:r>
    </w:p>
    <w:p w14:paraId="048C79D0" w14:textId="77777777" w:rsidR="00E976EC" w:rsidRPr="00E976EC" w:rsidRDefault="00E976EC" w:rsidP="00E976EC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976EC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Материалы положения о территориальном планировании в виде карт:</w:t>
      </w:r>
    </w:p>
    <w:p w14:paraId="1C29C701" w14:textId="77777777" w:rsidR="00E976EC" w:rsidRPr="00E976EC" w:rsidRDefault="00E976EC" w:rsidP="00E976EC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976EC">
        <w:rPr>
          <w:rFonts w:ascii="Times New Roman" w:eastAsia="Calibri" w:hAnsi="Times New Roman" w:cs="Times New Roman"/>
          <w:kern w:val="2"/>
          <w:sz w:val="28"/>
          <w:szCs w:val="28"/>
        </w:rPr>
        <w:lastRenderedPageBreak/>
        <w:t>Карта функциональных зон;</w:t>
      </w:r>
    </w:p>
    <w:p w14:paraId="09C42BD0" w14:textId="77777777" w:rsidR="00E976EC" w:rsidRPr="00E976EC" w:rsidRDefault="00E976EC" w:rsidP="00E976EC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976EC">
        <w:rPr>
          <w:rFonts w:ascii="Times New Roman" w:eastAsia="Calibri" w:hAnsi="Times New Roman" w:cs="Times New Roman"/>
          <w:kern w:val="2"/>
          <w:sz w:val="28"/>
          <w:szCs w:val="28"/>
        </w:rPr>
        <w:t>Карта объектов транспортной и инженерной инфраструктур;</w:t>
      </w:r>
    </w:p>
    <w:p w14:paraId="45D171C0" w14:textId="398FAC5B" w:rsidR="00E976EC" w:rsidRPr="00E976EC" w:rsidRDefault="00E976EC" w:rsidP="00E976EC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976EC">
        <w:rPr>
          <w:rFonts w:ascii="Times New Roman" w:eastAsia="Calibri" w:hAnsi="Times New Roman" w:cs="Times New Roman"/>
          <w:kern w:val="2"/>
          <w:sz w:val="28"/>
          <w:szCs w:val="28"/>
        </w:rPr>
        <w:t>Карта</w:t>
      </w:r>
      <w:r w:rsidR="008A340A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планируемых</w:t>
      </w:r>
      <w:r w:rsidRPr="00E976EC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границ населенн</w:t>
      </w:r>
      <w:r w:rsidR="008A340A">
        <w:rPr>
          <w:rFonts w:ascii="Times New Roman" w:eastAsia="Calibri" w:hAnsi="Times New Roman" w:cs="Times New Roman"/>
          <w:kern w:val="2"/>
          <w:sz w:val="28"/>
          <w:szCs w:val="28"/>
        </w:rPr>
        <w:t>ого</w:t>
      </w:r>
      <w:r w:rsidRPr="00E976EC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пункт</w:t>
      </w:r>
      <w:r w:rsidR="008A340A">
        <w:rPr>
          <w:rFonts w:ascii="Times New Roman" w:eastAsia="Calibri" w:hAnsi="Times New Roman" w:cs="Times New Roman"/>
          <w:kern w:val="2"/>
          <w:sz w:val="28"/>
          <w:szCs w:val="28"/>
        </w:rPr>
        <w:t>а</w:t>
      </w:r>
      <w:r w:rsidRPr="00E976EC">
        <w:rPr>
          <w:rFonts w:ascii="Times New Roman" w:eastAsia="Calibri" w:hAnsi="Times New Roman" w:cs="Times New Roman"/>
          <w:kern w:val="2"/>
          <w:sz w:val="28"/>
          <w:szCs w:val="28"/>
        </w:rPr>
        <w:t>, входящ</w:t>
      </w:r>
      <w:r w:rsidR="008A340A">
        <w:rPr>
          <w:rFonts w:ascii="Times New Roman" w:eastAsia="Calibri" w:hAnsi="Times New Roman" w:cs="Times New Roman"/>
          <w:kern w:val="2"/>
          <w:sz w:val="28"/>
          <w:szCs w:val="28"/>
        </w:rPr>
        <w:t>его</w:t>
      </w:r>
      <w:r w:rsidRPr="00E976EC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в состав муниципального образования;</w:t>
      </w:r>
    </w:p>
    <w:p w14:paraId="0F05AC84" w14:textId="77777777" w:rsidR="00E976EC" w:rsidRPr="002311BD" w:rsidRDefault="00E976EC" w:rsidP="00E976EC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2311BD">
        <w:rPr>
          <w:rFonts w:ascii="Times New Roman" w:eastAsia="Calibri" w:hAnsi="Times New Roman" w:cs="Times New Roman"/>
          <w:kern w:val="2"/>
          <w:sz w:val="28"/>
          <w:szCs w:val="28"/>
        </w:rPr>
        <w:t>Карта планируемого размещения объектов местного значения.</w:t>
      </w:r>
    </w:p>
    <w:p w14:paraId="67B80EA8" w14:textId="77777777" w:rsidR="00E976EC" w:rsidRPr="002311BD" w:rsidRDefault="00E976EC" w:rsidP="00E976EC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2311BD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Том 2 «Материалы по обоснованию Генерального плана»:</w:t>
      </w:r>
    </w:p>
    <w:p w14:paraId="5BB5CF34" w14:textId="77777777" w:rsidR="002311BD" w:rsidRPr="002311BD" w:rsidRDefault="002311BD" w:rsidP="00231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1BD">
        <w:rPr>
          <w:rFonts w:ascii="Times New Roman" w:eastAsia="Calibri" w:hAnsi="Times New Roman" w:cs="Times New Roman"/>
          <w:sz w:val="28"/>
          <w:szCs w:val="28"/>
        </w:rPr>
        <w:t>1. Анализ существующего состояния территории.</w:t>
      </w:r>
    </w:p>
    <w:p w14:paraId="68DAD554" w14:textId="77777777" w:rsidR="002311BD" w:rsidRPr="002311BD" w:rsidRDefault="002311BD" w:rsidP="00231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1BD">
        <w:rPr>
          <w:rFonts w:ascii="Times New Roman" w:eastAsia="Calibri" w:hAnsi="Times New Roman" w:cs="Times New Roman"/>
          <w:sz w:val="28"/>
          <w:szCs w:val="28"/>
        </w:rPr>
        <w:t>2. Социально-экономическое состояние территории.</w:t>
      </w:r>
    </w:p>
    <w:p w14:paraId="2E36F6BF" w14:textId="77777777" w:rsidR="002311BD" w:rsidRPr="002311BD" w:rsidRDefault="002311BD" w:rsidP="00231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1BD">
        <w:rPr>
          <w:rFonts w:ascii="Times New Roman" w:eastAsia="Calibri" w:hAnsi="Times New Roman" w:cs="Times New Roman"/>
          <w:sz w:val="28"/>
          <w:szCs w:val="28"/>
        </w:rPr>
        <w:t>3. Перспективы развития и основные проектные решения.</w:t>
      </w:r>
    </w:p>
    <w:p w14:paraId="049483C5" w14:textId="68E367E2" w:rsidR="002311BD" w:rsidRPr="002311BD" w:rsidRDefault="002311BD" w:rsidP="00231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1BD">
        <w:rPr>
          <w:rFonts w:ascii="Times New Roman" w:eastAsia="Calibri" w:hAnsi="Times New Roman" w:cs="Times New Roman"/>
          <w:sz w:val="28"/>
          <w:szCs w:val="28"/>
        </w:rPr>
        <w:t>4. Обоснование выбранного варианта размещения объектов местного значения на основе анализа использования территорий муниципального образования</w:t>
      </w:r>
      <w:r w:rsidR="0051016E">
        <w:rPr>
          <w:rFonts w:ascii="Times New Roman" w:eastAsia="Calibri" w:hAnsi="Times New Roman" w:cs="Times New Roman"/>
          <w:sz w:val="28"/>
          <w:szCs w:val="28"/>
        </w:rPr>
        <w:t xml:space="preserve"> и о</w:t>
      </w:r>
      <w:r w:rsidRPr="002311BD">
        <w:rPr>
          <w:rFonts w:ascii="Times New Roman" w:eastAsia="Calibri" w:hAnsi="Times New Roman" w:cs="Times New Roman"/>
          <w:sz w:val="28"/>
          <w:szCs w:val="28"/>
        </w:rPr>
        <w:t>ценка возможного влияния планируемых для размещения объектов местного значения на комплексное развитие территории.</w:t>
      </w:r>
    </w:p>
    <w:p w14:paraId="6E090490" w14:textId="409CD037" w:rsidR="002311BD" w:rsidRDefault="0051016E" w:rsidP="002311BD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5</w:t>
      </w:r>
      <w:r w:rsidR="002311BD" w:rsidRPr="002311BD">
        <w:rPr>
          <w:rFonts w:ascii="Times New Roman" w:eastAsia="Calibri" w:hAnsi="Times New Roman" w:cs="Times New Roman"/>
          <w:sz w:val="28"/>
          <w:szCs w:val="28"/>
        </w:rPr>
        <w:t>. </w:t>
      </w:r>
      <w:r w:rsidR="00F13BDC" w:rsidRPr="00F13BDC">
        <w:rPr>
          <w:rFonts w:ascii="Times New Roman" w:eastAsia="Calibri" w:hAnsi="Times New Roman" w:cs="Times New Roman"/>
          <w:sz w:val="28"/>
          <w:szCs w:val="28"/>
        </w:rPr>
        <w:t>Оценка возможного влияния планируемых для размещения объектов местного значения на комплексное развитие территории</w:t>
      </w:r>
      <w:r w:rsidR="002311BD" w:rsidRPr="002311BD">
        <w:rPr>
          <w:rFonts w:ascii="Times New Roman" w:eastAsia="Calibri" w:hAnsi="Times New Roman" w:cs="Times New Roman"/>
          <w:sz w:val="28"/>
          <w:szCs w:val="28"/>
        </w:rPr>
        <w:t>.</w:t>
      </w:r>
    </w:p>
    <w:p w14:paraId="40FDD6D8" w14:textId="2B5DC33A" w:rsidR="00F13BDC" w:rsidRDefault="00F13BDC" w:rsidP="002311BD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6.</w:t>
      </w:r>
      <w:r w:rsidR="00870C57">
        <w:rPr>
          <w:rFonts w:ascii="Times New Roman" w:eastAsia="Calibri" w:hAnsi="Times New Roman" w:cs="Times New Roman"/>
          <w:sz w:val="28"/>
          <w:szCs w:val="28"/>
        </w:rPr>
        <w:t> </w:t>
      </w:r>
      <w:r w:rsidRPr="00F13BDC">
        <w:rPr>
          <w:rFonts w:ascii="Times New Roman" w:eastAsia="Calibri" w:hAnsi="Times New Roman" w:cs="Times New Roman"/>
          <w:sz w:val="28"/>
          <w:szCs w:val="28"/>
        </w:rPr>
        <w:t>Мероприятия, утвержденные документами территориального планирования</w:t>
      </w:r>
      <w:r>
        <w:rPr>
          <w:rFonts w:ascii="Times New Roman" w:eastAsia="Calibri" w:hAnsi="Times New Roman" w:cs="Times New Roman"/>
          <w:sz w:val="28"/>
          <w:szCs w:val="28"/>
        </w:rPr>
        <w:t>.</w:t>
      </w:r>
    </w:p>
    <w:p w14:paraId="39E3B1A8" w14:textId="72FD7CB2" w:rsidR="00F13BDC" w:rsidRDefault="00F13BDC" w:rsidP="002311BD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7. </w:t>
      </w:r>
      <w:r w:rsidR="00C074CD" w:rsidRPr="00C074CD">
        <w:rPr>
          <w:rFonts w:ascii="Times New Roman" w:eastAsia="Calibri" w:hAnsi="Times New Roman" w:cs="Times New Roman"/>
          <w:sz w:val="28"/>
          <w:szCs w:val="28"/>
        </w:rPr>
        <w:t>Предложения по изменению границ населенного пункта, входящего в состав муниципального образования</w:t>
      </w:r>
      <w:r>
        <w:rPr>
          <w:rFonts w:ascii="Times New Roman" w:eastAsia="Calibri" w:hAnsi="Times New Roman" w:cs="Times New Roman"/>
          <w:sz w:val="28"/>
          <w:szCs w:val="28"/>
        </w:rPr>
        <w:t>.</w:t>
      </w:r>
    </w:p>
    <w:p w14:paraId="051A41E0" w14:textId="35B4A41F" w:rsidR="00E976EC" w:rsidRPr="00E976EC" w:rsidRDefault="00E976EC" w:rsidP="002311BD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976EC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Материалы по обоснованию Генерального плана в виде карт:</w:t>
      </w:r>
    </w:p>
    <w:p w14:paraId="4807EBD1" w14:textId="66CF6457" w:rsidR="008A340A" w:rsidRPr="00E976EC" w:rsidRDefault="008A340A" w:rsidP="008A340A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976EC">
        <w:rPr>
          <w:rFonts w:ascii="Times New Roman" w:eastAsia="Calibri" w:hAnsi="Times New Roman" w:cs="Times New Roman"/>
          <w:kern w:val="2"/>
          <w:sz w:val="28"/>
          <w:szCs w:val="28"/>
        </w:rPr>
        <w:t>Карта</w:t>
      </w:r>
      <w:r>
        <w:rPr>
          <w:rFonts w:ascii="Times New Roman" w:eastAsia="Calibri" w:hAnsi="Times New Roman" w:cs="Times New Roman"/>
          <w:kern w:val="2"/>
          <w:sz w:val="28"/>
          <w:szCs w:val="28"/>
        </w:rPr>
        <w:t xml:space="preserve"> </w:t>
      </w:r>
      <w:r w:rsidRPr="00E976EC">
        <w:rPr>
          <w:rFonts w:ascii="Times New Roman" w:eastAsia="Calibri" w:hAnsi="Times New Roman" w:cs="Times New Roman"/>
          <w:kern w:val="2"/>
          <w:sz w:val="28"/>
          <w:szCs w:val="28"/>
        </w:rPr>
        <w:t>границ населенн</w:t>
      </w:r>
      <w:r>
        <w:rPr>
          <w:rFonts w:ascii="Times New Roman" w:eastAsia="Calibri" w:hAnsi="Times New Roman" w:cs="Times New Roman"/>
          <w:kern w:val="2"/>
          <w:sz w:val="28"/>
          <w:szCs w:val="28"/>
        </w:rPr>
        <w:t>ого</w:t>
      </w:r>
      <w:r w:rsidRPr="00E976EC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пункт</w:t>
      </w:r>
      <w:r>
        <w:rPr>
          <w:rFonts w:ascii="Times New Roman" w:eastAsia="Calibri" w:hAnsi="Times New Roman" w:cs="Times New Roman"/>
          <w:kern w:val="2"/>
          <w:sz w:val="28"/>
          <w:szCs w:val="28"/>
        </w:rPr>
        <w:t>а</w:t>
      </w:r>
      <w:r w:rsidRPr="00E976EC">
        <w:rPr>
          <w:rFonts w:ascii="Times New Roman" w:eastAsia="Calibri" w:hAnsi="Times New Roman" w:cs="Times New Roman"/>
          <w:kern w:val="2"/>
          <w:sz w:val="28"/>
          <w:szCs w:val="28"/>
        </w:rPr>
        <w:t>, входящ</w:t>
      </w:r>
      <w:r>
        <w:rPr>
          <w:rFonts w:ascii="Times New Roman" w:eastAsia="Calibri" w:hAnsi="Times New Roman" w:cs="Times New Roman"/>
          <w:kern w:val="2"/>
          <w:sz w:val="28"/>
          <w:szCs w:val="28"/>
        </w:rPr>
        <w:t>его</w:t>
      </w:r>
      <w:r w:rsidRPr="00E976EC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в состав муниципального образования;</w:t>
      </w:r>
    </w:p>
    <w:p w14:paraId="5B5DD197" w14:textId="0B717982" w:rsidR="00E976EC" w:rsidRPr="00E976EC" w:rsidRDefault="00E976EC" w:rsidP="00E976EC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976EC">
        <w:rPr>
          <w:rFonts w:ascii="Times New Roman" w:eastAsia="Calibri" w:hAnsi="Times New Roman" w:cs="Times New Roman"/>
          <w:kern w:val="2"/>
          <w:sz w:val="28"/>
          <w:szCs w:val="28"/>
        </w:rPr>
        <w:t>Карта современного использования территории;</w:t>
      </w:r>
    </w:p>
    <w:p w14:paraId="393E75EE" w14:textId="5C85A7EF" w:rsidR="00E976EC" w:rsidRPr="00A95B90" w:rsidRDefault="00E976EC" w:rsidP="00E976EC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bookmarkStart w:id="3" w:name="_Hlk147235504"/>
      <w:r w:rsidRPr="00E976EC">
        <w:rPr>
          <w:rFonts w:ascii="Times New Roman" w:eastAsia="Calibri" w:hAnsi="Times New Roman" w:cs="Times New Roman"/>
          <w:kern w:val="2"/>
          <w:sz w:val="28"/>
          <w:szCs w:val="28"/>
        </w:rPr>
        <w:t>Карта использования территории с отображением зон с особыми услов</w:t>
      </w:r>
      <w:r w:rsidRPr="00A95B90">
        <w:rPr>
          <w:rFonts w:ascii="Times New Roman" w:eastAsia="Calibri" w:hAnsi="Times New Roman" w:cs="Times New Roman"/>
          <w:kern w:val="2"/>
          <w:sz w:val="28"/>
          <w:szCs w:val="28"/>
        </w:rPr>
        <w:t>иями использования территорий</w:t>
      </w:r>
      <w:bookmarkEnd w:id="3"/>
      <w:r w:rsidR="00733549">
        <w:rPr>
          <w:rFonts w:ascii="Times New Roman" w:eastAsia="Calibri" w:hAnsi="Times New Roman" w:cs="Times New Roman"/>
          <w:kern w:val="2"/>
          <w:sz w:val="28"/>
          <w:szCs w:val="28"/>
        </w:rPr>
        <w:t>.</w:t>
      </w:r>
    </w:p>
    <w:p w14:paraId="0A72F8DC" w14:textId="77777777" w:rsidR="00E976EC" w:rsidRPr="00A95B90" w:rsidRDefault="00E976EC" w:rsidP="00E976EC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kern w:val="2"/>
          <w:sz w:val="28"/>
          <w:szCs w:val="28"/>
        </w:rPr>
      </w:pPr>
      <w:r w:rsidRPr="00A95B90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Том 3 «Перечень и характеристика основных факторов риска возникновения чрезвычайных ситуаций природного и техногенного характера»:</w:t>
      </w:r>
    </w:p>
    <w:p w14:paraId="77C1D899" w14:textId="77777777" w:rsidR="00E976EC" w:rsidRPr="00A95B90" w:rsidRDefault="00E976EC" w:rsidP="00E976EC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kern w:val="2"/>
          <w:sz w:val="28"/>
          <w:szCs w:val="28"/>
        </w:rPr>
      </w:pPr>
      <w:r w:rsidRPr="00A95B90">
        <w:rPr>
          <w:rFonts w:ascii="Times New Roman" w:eastAsia="Calibri" w:hAnsi="Times New Roman" w:cs="Times New Roman"/>
          <w:bCs/>
          <w:kern w:val="2"/>
          <w:sz w:val="28"/>
          <w:szCs w:val="28"/>
        </w:rPr>
        <w:t>Перечень основных факторов риска возникновения чрезвычайных ситуаций природного и техногенного характера;</w:t>
      </w:r>
    </w:p>
    <w:p w14:paraId="629F6D20" w14:textId="77777777" w:rsidR="00E976EC" w:rsidRPr="00E976EC" w:rsidRDefault="00E976EC" w:rsidP="00E976EC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A95B90">
        <w:rPr>
          <w:rFonts w:ascii="Times New Roman" w:eastAsia="Calibri" w:hAnsi="Times New Roman" w:cs="Times New Roman"/>
          <w:kern w:val="2"/>
          <w:sz w:val="28"/>
          <w:szCs w:val="28"/>
        </w:rPr>
        <w:t>Карта территорий, подверженных риску возникновения чрезвычайных ситуаций природного</w:t>
      </w:r>
      <w:r w:rsidRPr="00E976EC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и техногенного характера.</w:t>
      </w:r>
    </w:p>
    <w:p w14:paraId="192A5518" w14:textId="77777777" w:rsidR="00E976EC" w:rsidRPr="00E976EC" w:rsidRDefault="00E976EC" w:rsidP="00E976EC">
      <w:pPr>
        <w:spacing w:after="0" w:line="240" w:lineRule="auto"/>
        <w:jc w:val="center"/>
        <w:rPr>
          <w:rFonts w:ascii="Times New Roman" w:eastAsia="Calibri" w:hAnsi="Times New Roman" w:cs="Times New Roman"/>
          <w:kern w:val="2"/>
          <w:sz w:val="28"/>
          <w:szCs w:val="28"/>
        </w:rPr>
      </w:pPr>
    </w:p>
    <w:p w14:paraId="080F45DA" w14:textId="7B98AAF0" w:rsidR="00E976EC" w:rsidRPr="00E976EC" w:rsidRDefault="00E976EC" w:rsidP="00E976EC">
      <w:pPr>
        <w:widowControl w:val="0"/>
        <w:tabs>
          <w:tab w:val="left" w:pos="709"/>
        </w:tabs>
        <w:spacing w:after="0" w:line="240" w:lineRule="auto"/>
        <w:ind w:right="-1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E976EC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 xml:space="preserve">1. ЦЕЛИ И ЗАДАЧИ ТЕРРИТОРИАЛЬНОГО ПЛАНИРОВАНИЯ МУНИЦИПАЛЬНОГО ОБРАЗОВАНИЯ </w:t>
      </w:r>
      <w:r w:rsidR="00C155CC" w:rsidRPr="00C155CC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«</w:t>
      </w:r>
      <w:r w:rsidR="006F7097" w:rsidRPr="006F7097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ПОСЕЛОК ИВАНИНО</w:t>
      </w:r>
      <w:r w:rsidR="00C155CC" w:rsidRPr="00C155CC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» КУРЧАТОВСКОГО</w:t>
      </w:r>
      <w:r w:rsidRPr="00E976EC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 xml:space="preserve"> РАЙОНА КУРСКОЙ ОБЛАСТИ</w:t>
      </w:r>
    </w:p>
    <w:p w14:paraId="4CF75E4A" w14:textId="77777777" w:rsidR="00E976EC" w:rsidRPr="00E976EC" w:rsidRDefault="00E976EC" w:rsidP="00E976EC">
      <w:pPr>
        <w:widowControl w:val="0"/>
        <w:tabs>
          <w:tab w:val="left" w:pos="709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</w:p>
    <w:p w14:paraId="48E90929" w14:textId="190B2F02" w:rsidR="00E976EC" w:rsidRPr="00E976EC" w:rsidRDefault="00E976EC" w:rsidP="00E976EC">
      <w:pPr>
        <w:widowControl w:val="0"/>
        <w:tabs>
          <w:tab w:val="left" w:pos="709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976EC">
        <w:rPr>
          <w:rFonts w:ascii="Times New Roman" w:eastAsia="Calibri" w:hAnsi="Times New Roman" w:cs="Times New Roman"/>
          <w:kern w:val="2"/>
          <w:sz w:val="28"/>
          <w:szCs w:val="28"/>
        </w:rPr>
        <w:t>Генеральный план является основным документом, определяющим долгосрочную стратегию его градостроительного развития и условия формирования среды жизнедеятельности.</w:t>
      </w:r>
    </w:p>
    <w:p w14:paraId="43DC1AEB" w14:textId="79DD8932" w:rsidR="00E976EC" w:rsidRPr="00E976EC" w:rsidRDefault="00E976EC" w:rsidP="0051016E">
      <w:pPr>
        <w:widowControl w:val="0"/>
        <w:tabs>
          <w:tab w:val="left" w:pos="709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976EC">
        <w:rPr>
          <w:rFonts w:ascii="Times New Roman" w:eastAsia="Calibri" w:hAnsi="Times New Roman" w:cs="Times New Roman"/>
          <w:bCs/>
          <w:kern w:val="2"/>
          <w:sz w:val="28"/>
          <w:szCs w:val="28"/>
        </w:rPr>
        <w:t xml:space="preserve">Главная цель разработки Генерального плана </w:t>
      </w:r>
      <w:r w:rsidRPr="00E976EC">
        <w:rPr>
          <w:rFonts w:ascii="Times New Roman" w:eastAsia="Calibri" w:hAnsi="Times New Roman" w:cs="Times New Roman"/>
          <w:kern w:val="2"/>
          <w:sz w:val="28"/>
          <w:szCs w:val="28"/>
        </w:rPr>
        <w:t xml:space="preserve">– это территориально-пространственная организация </w:t>
      </w:r>
      <w:r w:rsidR="0051016E" w:rsidRPr="0051016E">
        <w:rPr>
          <w:rFonts w:ascii="Times New Roman" w:eastAsia="Calibri" w:hAnsi="Times New Roman" w:cs="Times New Roman"/>
          <w:kern w:val="2"/>
          <w:sz w:val="28"/>
          <w:szCs w:val="28"/>
        </w:rPr>
        <w:t xml:space="preserve">муниципального образования «поселок </w:t>
      </w:r>
      <w:proofErr w:type="spellStart"/>
      <w:r w:rsidR="0051016E" w:rsidRPr="0051016E">
        <w:rPr>
          <w:rFonts w:ascii="Times New Roman" w:eastAsia="Calibri" w:hAnsi="Times New Roman" w:cs="Times New Roman"/>
          <w:kern w:val="2"/>
          <w:sz w:val="28"/>
          <w:szCs w:val="28"/>
        </w:rPr>
        <w:t>Иванино</w:t>
      </w:r>
      <w:proofErr w:type="spellEnd"/>
      <w:r w:rsidR="0051016E" w:rsidRPr="0051016E">
        <w:rPr>
          <w:rFonts w:ascii="Times New Roman" w:eastAsia="Calibri" w:hAnsi="Times New Roman" w:cs="Times New Roman"/>
          <w:kern w:val="2"/>
          <w:sz w:val="28"/>
          <w:szCs w:val="28"/>
        </w:rPr>
        <w:t>» Курчатовского района Курской области</w:t>
      </w:r>
      <w:r w:rsidR="0051016E">
        <w:rPr>
          <w:rFonts w:ascii="Times New Roman" w:eastAsia="Calibri" w:hAnsi="Times New Roman" w:cs="Times New Roman"/>
          <w:kern w:val="2"/>
          <w:sz w:val="28"/>
          <w:szCs w:val="28"/>
        </w:rPr>
        <w:t xml:space="preserve"> </w:t>
      </w:r>
      <w:r w:rsidR="0051016E" w:rsidRPr="0051016E">
        <w:rPr>
          <w:rFonts w:ascii="Times New Roman" w:eastAsia="Calibri" w:hAnsi="Times New Roman" w:cs="Times New Roman"/>
          <w:kern w:val="2"/>
          <w:sz w:val="28"/>
          <w:szCs w:val="28"/>
        </w:rPr>
        <w:t>(далее в данном разделе – поселение)</w:t>
      </w:r>
      <w:r w:rsidRPr="00E976EC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методами градостроительного планирования в целях формирования условий для устойчивого социально-экономического </w:t>
      </w:r>
      <w:r w:rsidRPr="00E976EC">
        <w:rPr>
          <w:rFonts w:ascii="Times New Roman" w:eastAsia="Calibri" w:hAnsi="Times New Roman" w:cs="Times New Roman"/>
          <w:kern w:val="2"/>
          <w:sz w:val="28"/>
          <w:szCs w:val="28"/>
        </w:rPr>
        <w:lastRenderedPageBreak/>
        <w:t>развития, рационального использования земель и их охраны, развития инженерной, транспортной и социальной инфраструктур, охраны природы, защиты территорий от воздействия чрезвычайных ситуаций природного и техногенного характера, повышения эффективности управления развитием территории, а также улучшение качества жизни населения.</w:t>
      </w:r>
    </w:p>
    <w:p w14:paraId="6E018083" w14:textId="77777777" w:rsidR="00E976EC" w:rsidRPr="00E976EC" w:rsidRDefault="00E976EC" w:rsidP="00E976EC">
      <w:pPr>
        <w:widowControl w:val="0"/>
        <w:tabs>
          <w:tab w:val="left" w:pos="709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976EC">
        <w:rPr>
          <w:rFonts w:ascii="Times New Roman" w:eastAsia="Calibri" w:hAnsi="Times New Roman" w:cs="Times New Roman"/>
          <w:kern w:val="2"/>
          <w:sz w:val="28"/>
          <w:szCs w:val="28"/>
        </w:rPr>
        <w:t xml:space="preserve">Задачи территориального планирования имеют целеполагающий характер, выражающийся в экономической, социальной, средовой и </w:t>
      </w:r>
      <w:proofErr w:type="spellStart"/>
      <w:r w:rsidRPr="00E976EC">
        <w:rPr>
          <w:rFonts w:ascii="Times New Roman" w:eastAsia="Calibri" w:hAnsi="Times New Roman" w:cs="Times New Roman"/>
          <w:kern w:val="2"/>
          <w:sz w:val="28"/>
          <w:szCs w:val="28"/>
        </w:rPr>
        <w:t>природопользовательской</w:t>
      </w:r>
      <w:proofErr w:type="spellEnd"/>
      <w:r w:rsidRPr="00E976EC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составляющей. </w:t>
      </w:r>
    </w:p>
    <w:p w14:paraId="4AAC04F2" w14:textId="77777777" w:rsidR="00E976EC" w:rsidRPr="00E976EC" w:rsidRDefault="00E976EC" w:rsidP="00E976EC">
      <w:pPr>
        <w:widowControl w:val="0"/>
        <w:tabs>
          <w:tab w:val="left" w:pos="709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976EC">
        <w:rPr>
          <w:rFonts w:ascii="Times New Roman" w:eastAsia="Calibri" w:hAnsi="Times New Roman" w:cs="Times New Roman"/>
          <w:kern w:val="2"/>
          <w:sz w:val="28"/>
          <w:szCs w:val="28"/>
        </w:rPr>
        <w:t>Обеспечение условий для устойчивого экономического развития поселения достигается решением следующих задач:</w:t>
      </w:r>
    </w:p>
    <w:p w14:paraId="44468C5C" w14:textId="77777777" w:rsidR="00E976EC" w:rsidRPr="00E976EC" w:rsidRDefault="00E976EC" w:rsidP="00E976EC">
      <w:pPr>
        <w:widowControl w:val="0"/>
        <w:shd w:val="clear" w:color="auto" w:fill="FFFFFF"/>
        <w:tabs>
          <w:tab w:val="left" w:pos="907"/>
          <w:tab w:val="left" w:pos="968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976EC">
        <w:rPr>
          <w:rFonts w:ascii="Times New Roman" w:eastAsia="Calibri" w:hAnsi="Times New Roman" w:cs="Times New Roman"/>
          <w:kern w:val="2"/>
          <w:sz w:val="28"/>
          <w:szCs w:val="28"/>
        </w:rPr>
        <w:t>формирование территориально-хозяйственной организации поселения, обеспечивающей оптимальные условия для развития всех видов хозяйственной деятельности, являющихся экономической базой развития территории;</w:t>
      </w:r>
    </w:p>
    <w:p w14:paraId="61837418" w14:textId="77777777" w:rsidR="00E976EC" w:rsidRPr="00E976EC" w:rsidRDefault="00E976EC" w:rsidP="00E976EC">
      <w:pPr>
        <w:widowControl w:val="0"/>
        <w:shd w:val="clear" w:color="auto" w:fill="FFFFFF"/>
        <w:tabs>
          <w:tab w:val="left" w:pos="907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976EC">
        <w:rPr>
          <w:rFonts w:ascii="Times New Roman" w:eastAsia="Calibri" w:hAnsi="Times New Roman" w:cs="Times New Roman"/>
          <w:kern w:val="2"/>
          <w:sz w:val="28"/>
          <w:szCs w:val="28"/>
        </w:rPr>
        <w:t>обеспечение существенного прогресса в развитии основных секторов экономики и привлечение инвесторов;</w:t>
      </w:r>
    </w:p>
    <w:p w14:paraId="0B09B249" w14:textId="6DC28FB0" w:rsidR="00E976EC" w:rsidRPr="00E976EC" w:rsidRDefault="00E976EC" w:rsidP="00E976EC">
      <w:pPr>
        <w:widowControl w:val="0"/>
        <w:shd w:val="clear" w:color="auto" w:fill="FFFFFF"/>
        <w:tabs>
          <w:tab w:val="left" w:pos="907"/>
          <w:tab w:val="left" w:pos="968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976EC">
        <w:rPr>
          <w:rFonts w:ascii="Times New Roman" w:eastAsia="Calibri" w:hAnsi="Times New Roman" w:cs="Times New Roman"/>
          <w:kern w:val="2"/>
          <w:sz w:val="28"/>
          <w:szCs w:val="28"/>
        </w:rPr>
        <w:t xml:space="preserve">повышение уровня жизни и условий проживания населения в </w:t>
      </w:r>
      <w:r w:rsidR="00806C1A">
        <w:rPr>
          <w:rFonts w:ascii="Times New Roman" w:eastAsia="Calibri" w:hAnsi="Times New Roman" w:cs="Times New Roman"/>
          <w:kern w:val="2"/>
          <w:sz w:val="28"/>
          <w:szCs w:val="28"/>
        </w:rPr>
        <w:t>поселении</w:t>
      </w:r>
      <w:r w:rsidRPr="00E976EC">
        <w:rPr>
          <w:rFonts w:ascii="Times New Roman" w:eastAsia="Calibri" w:hAnsi="Times New Roman" w:cs="Times New Roman"/>
          <w:kern w:val="2"/>
          <w:sz w:val="28"/>
          <w:szCs w:val="28"/>
        </w:rPr>
        <w:t xml:space="preserve">, формирование благоприятных условий жизнедеятельности населения, для развития человеческого потенциала, при обеспечении конституционных социальных прав и гарантий с использованием социальных стандартов и норм; </w:t>
      </w:r>
    </w:p>
    <w:p w14:paraId="0E094DC6" w14:textId="77777777" w:rsidR="00E976EC" w:rsidRPr="00E976EC" w:rsidRDefault="00E976EC" w:rsidP="00E976EC">
      <w:pPr>
        <w:widowControl w:val="0"/>
        <w:shd w:val="clear" w:color="auto" w:fill="FFFFFF"/>
        <w:tabs>
          <w:tab w:val="left" w:pos="907"/>
          <w:tab w:val="left" w:pos="968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976EC">
        <w:rPr>
          <w:rFonts w:ascii="Times New Roman" w:eastAsia="Calibri" w:hAnsi="Times New Roman" w:cs="Times New Roman"/>
          <w:kern w:val="2"/>
          <w:sz w:val="28"/>
          <w:szCs w:val="28"/>
        </w:rPr>
        <w:t>экологическое и экономичное использование трудовых, земельных, водных и других ресурсов, улучшение экологической ситуации и повышение качества среды проживания граждан;</w:t>
      </w:r>
    </w:p>
    <w:p w14:paraId="15F961B3" w14:textId="77777777" w:rsidR="00E976EC" w:rsidRPr="00E976EC" w:rsidRDefault="00E976EC" w:rsidP="00E976EC">
      <w:pPr>
        <w:widowControl w:val="0"/>
        <w:shd w:val="clear" w:color="auto" w:fill="FFFFFF"/>
        <w:tabs>
          <w:tab w:val="left" w:pos="907"/>
          <w:tab w:val="left" w:pos="968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976EC">
        <w:rPr>
          <w:rFonts w:ascii="Times New Roman" w:eastAsia="Calibri" w:hAnsi="Times New Roman" w:cs="Times New Roman"/>
          <w:kern w:val="2"/>
          <w:sz w:val="28"/>
          <w:szCs w:val="28"/>
        </w:rPr>
        <w:t>внедрение и обоснование предложений по модернизации и реконструкции инженерно-коммуникационных систем и транспортной инфраструктуры;</w:t>
      </w:r>
    </w:p>
    <w:p w14:paraId="1B25CF6B" w14:textId="77777777" w:rsidR="00E976EC" w:rsidRPr="00E976EC" w:rsidRDefault="00E976EC" w:rsidP="00E976EC">
      <w:pPr>
        <w:widowControl w:val="0"/>
        <w:shd w:val="clear" w:color="auto" w:fill="FFFFFF"/>
        <w:tabs>
          <w:tab w:val="left" w:pos="907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976EC">
        <w:rPr>
          <w:rFonts w:ascii="Times New Roman" w:eastAsia="Calibri" w:hAnsi="Times New Roman" w:cs="Times New Roman"/>
          <w:kern w:val="2"/>
          <w:sz w:val="28"/>
          <w:szCs w:val="28"/>
        </w:rPr>
        <w:t>изыскание и создание рекреационных и туристических объектов на территории поселения, создающих центры массового и культурного отдыха населения поселения и района, и привлекающих дополнительные источники дохода в местный бюджет;</w:t>
      </w:r>
    </w:p>
    <w:p w14:paraId="149308FA" w14:textId="3266835F" w:rsidR="00D80158" w:rsidRDefault="00E976EC" w:rsidP="00E976EC">
      <w:pPr>
        <w:widowControl w:val="0"/>
        <w:shd w:val="clear" w:color="auto" w:fill="FFFFFF"/>
        <w:tabs>
          <w:tab w:val="left" w:pos="907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976EC">
        <w:rPr>
          <w:rFonts w:ascii="Times New Roman" w:eastAsia="Calibri" w:hAnsi="Times New Roman" w:cs="Times New Roman"/>
          <w:kern w:val="2"/>
          <w:sz w:val="28"/>
          <w:szCs w:val="28"/>
        </w:rPr>
        <w:t xml:space="preserve">достижение долговременной безопасности жизнедеятельности населения и экономического развития </w:t>
      </w:r>
      <w:r w:rsidRPr="00E976EC">
        <w:rPr>
          <w:rFonts w:ascii="Times New Roman" w:eastAsia="Calibri" w:hAnsi="Times New Roman" w:cs="Times New Roman"/>
          <w:bCs/>
          <w:kern w:val="2"/>
          <w:sz w:val="28"/>
          <w:szCs w:val="28"/>
        </w:rPr>
        <w:t>поселения</w:t>
      </w:r>
      <w:r w:rsidRPr="00E976EC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путем создания территориально организованной сети объектов защитных сооружений, коридоров и районов эвакуации населения в условиях чрезвычайных ситуаций.</w:t>
      </w:r>
    </w:p>
    <w:p w14:paraId="21CAB0CD" w14:textId="5C0F3744" w:rsidR="00D80158" w:rsidRDefault="00D80158" w:rsidP="00806C1A">
      <w:pPr>
        <w:spacing w:after="0" w:line="240" w:lineRule="auto"/>
        <w:rPr>
          <w:rFonts w:ascii="Times New Roman" w:eastAsia="Calibri" w:hAnsi="Times New Roman" w:cs="Times New Roman"/>
          <w:kern w:val="2"/>
          <w:sz w:val="28"/>
          <w:szCs w:val="28"/>
        </w:rPr>
      </w:pPr>
    </w:p>
    <w:p w14:paraId="625795AF" w14:textId="0936A8C4" w:rsidR="00E976EC" w:rsidRPr="00E976EC" w:rsidRDefault="00E976EC" w:rsidP="00E976EC">
      <w:pPr>
        <w:widowControl w:val="0"/>
        <w:tabs>
          <w:tab w:val="left" w:pos="709"/>
        </w:tabs>
        <w:spacing w:after="0" w:line="240" w:lineRule="auto"/>
        <w:ind w:right="-1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E976EC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2. ПЕРЕЧЕНЬ МЕРОПРИЯТИЙ ПО ТЕРРИТОРИАЛЬНОМУ ПЛАНИРОВАНИЮ В ЦЕЛЯХ РАЗМЕЩЕНИЯ ОБЪЕКТОВ МЕСТНОГО ЗНАЧЕНИЯ</w:t>
      </w:r>
    </w:p>
    <w:p w14:paraId="55163D8E" w14:textId="77777777" w:rsidR="00E976EC" w:rsidRPr="00E976EC" w:rsidRDefault="00E976EC" w:rsidP="00E976EC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</w:p>
    <w:p w14:paraId="11808225" w14:textId="1C6035DE" w:rsidR="001E7508" w:rsidRPr="001E7508" w:rsidRDefault="001E7508" w:rsidP="001E7508">
      <w:pPr>
        <w:keepNext/>
        <w:tabs>
          <w:tab w:val="left" w:pos="-142"/>
        </w:tabs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zh-CN"/>
        </w:rPr>
      </w:pPr>
      <w:r w:rsidRPr="001E750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zh-CN"/>
        </w:rPr>
        <w:t>2.</w:t>
      </w:r>
      <w:r w:rsidR="00806C1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zh-CN"/>
        </w:rPr>
        <w:t>1</w:t>
      </w:r>
      <w:r w:rsidRPr="001E750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zh-CN"/>
        </w:rPr>
        <w:t>. Мероприятия пространственного развития в области транспорта</w:t>
      </w:r>
    </w:p>
    <w:p w14:paraId="0A0D8D60" w14:textId="77777777" w:rsidR="001E7508" w:rsidRPr="001E7508" w:rsidRDefault="001E7508" w:rsidP="001E7508">
      <w:pPr>
        <w:spacing w:after="0" w:line="240" w:lineRule="auto"/>
        <w:rPr>
          <w:rFonts w:ascii="Times New Roman" w:eastAsia="Calibri" w:hAnsi="Times New Roman" w:cs="Times New Roman"/>
          <w:sz w:val="28"/>
          <w:lang w:eastAsia="zh-CN"/>
        </w:rPr>
      </w:pPr>
    </w:p>
    <w:p w14:paraId="4038D70C" w14:textId="20A3BD3F" w:rsidR="00806C1A" w:rsidRPr="008147A4" w:rsidRDefault="001E7508" w:rsidP="008147A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lang w:eastAsia="zh-CN"/>
        </w:rPr>
      </w:pPr>
      <w:r w:rsidRPr="001E7508">
        <w:rPr>
          <w:rFonts w:ascii="Times New Roman" w:eastAsia="Calibri" w:hAnsi="Times New Roman" w:cs="Times New Roman"/>
          <w:sz w:val="28"/>
          <w:lang w:eastAsia="zh-CN"/>
        </w:rPr>
        <w:t>Перечень планируемых объектов в области транспорта представлен в таблице 2.</w:t>
      </w:r>
      <w:r w:rsidR="00806C1A">
        <w:rPr>
          <w:rFonts w:ascii="Times New Roman" w:eastAsia="Calibri" w:hAnsi="Times New Roman" w:cs="Times New Roman"/>
          <w:sz w:val="28"/>
          <w:lang w:eastAsia="zh-CN"/>
        </w:rPr>
        <w:t>1</w:t>
      </w:r>
      <w:r w:rsidRPr="001E7508">
        <w:rPr>
          <w:rFonts w:ascii="Times New Roman" w:eastAsia="Calibri" w:hAnsi="Times New Roman" w:cs="Times New Roman"/>
          <w:sz w:val="28"/>
          <w:lang w:eastAsia="zh-CN"/>
        </w:rPr>
        <w:t>.1.</w:t>
      </w:r>
      <w:r w:rsidR="00806C1A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br w:type="page"/>
      </w:r>
    </w:p>
    <w:p w14:paraId="1419E88A" w14:textId="07E6E701" w:rsidR="001E7508" w:rsidRPr="001E7508" w:rsidRDefault="001E7508" w:rsidP="001E7508">
      <w:pPr>
        <w:spacing w:after="0" w:line="240" w:lineRule="auto"/>
        <w:jc w:val="right"/>
        <w:rPr>
          <w:rFonts w:ascii="Times New Roman" w:eastAsia="Calibri" w:hAnsi="Times New Roman" w:cs="Times New Roman"/>
          <w:bCs/>
          <w:color w:val="000000"/>
          <w:sz w:val="28"/>
          <w:szCs w:val="28"/>
        </w:rPr>
      </w:pPr>
      <w:r w:rsidRPr="001E7508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lastRenderedPageBreak/>
        <w:t>Таблица 2.</w:t>
      </w:r>
      <w:r w:rsidR="00806C1A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>1</w:t>
      </w:r>
      <w:r w:rsidRPr="001E7508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>.1</w:t>
      </w:r>
    </w:p>
    <w:p w14:paraId="40FAB78C" w14:textId="77777777" w:rsidR="001E7508" w:rsidRPr="001E7508" w:rsidRDefault="001E7508" w:rsidP="001E7508">
      <w:pPr>
        <w:spacing w:after="0" w:line="240" w:lineRule="auto"/>
        <w:jc w:val="right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</w:p>
    <w:p w14:paraId="6D603F49" w14:textId="77777777" w:rsidR="001E7508" w:rsidRPr="001E7508" w:rsidRDefault="001E7508" w:rsidP="001E7508">
      <w:pPr>
        <w:widowControl w:val="0"/>
        <w:tabs>
          <w:tab w:val="left" w:pos="709"/>
        </w:tabs>
        <w:spacing w:after="0" w:line="240" w:lineRule="auto"/>
        <w:ind w:right="-1"/>
        <w:jc w:val="center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  <w:r w:rsidRPr="001E7508">
        <w:rPr>
          <w:rFonts w:ascii="Times New Roman" w:eastAsia="Calibri" w:hAnsi="Times New Roman" w:cs="Times New Roman"/>
          <w:b/>
          <w:color w:val="000000"/>
          <w:sz w:val="28"/>
          <w:szCs w:val="28"/>
        </w:rPr>
        <w:t>Перечень планируемых объектов в области транспорта</w:t>
      </w:r>
    </w:p>
    <w:p w14:paraId="2068D406" w14:textId="77777777" w:rsidR="001E7508" w:rsidRPr="001E7508" w:rsidRDefault="001E7508" w:rsidP="001E7508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W w:w="949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635"/>
        <w:gridCol w:w="3329"/>
        <w:gridCol w:w="2410"/>
        <w:gridCol w:w="1850"/>
        <w:gridCol w:w="1271"/>
      </w:tblGrid>
      <w:tr w:rsidR="001E7508" w:rsidRPr="001E7508" w14:paraId="1141155F" w14:textId="77777777" w:rsidTr="003C7036">
        <w:trPr>
          <w:trHeight w:val="443"/>
          <w:tblHeader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9AB16F" w14:textId="77777777" w:rsidR="001E7508" w:rsidRPr="001E7508" w:rsidRDefault="001E7508" w:rsidP="001E750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1E7508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№</w:t>
            </w:r>
          </w:p>
          <w:p w14:paraId="7995E58F" w14:textId="77777777" w:rsidR="001E7508" w:rsidRPr="001E7508" w:rsidRDefault="001E7508" w:rsidP="001E750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1E7508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п/п</w:t>
            </w:r>
          </w:p>
        </w:tc>
        <w:tc>
          <w:tcPr>
            <w:tcW w:w="3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949112" w14:textId="77777777" w:rsidR="001E7508" w:rsidRPr="001E7508" w:rsidRDefault="001E7508" w:rsidP="001E750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1E7508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Наименование объекта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8E053B" w14:textId="5EBC4D35" w:rsidR="001E7508" w:rsidRPr="001E7508" w:rsidRDefault="001045DE" w:rsidP="001E750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Местоположение</w:t>
            </w:r>
            <w:r w:rsidR="00DB07C5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 xml:space="preserve"> объекта</w:t>
            </w:r>
          </w:p>
        </w:tc>
        <w:tc>
          <w:tcPr>
            <w:tcW w:w="1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6B69EC" w14:textId="77777777" w:rsidR="001E7508" w:rsidRPr="001E7508" w:rsidRDefault="001E7508" w:rsidP="001E750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1E7508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Характеристика объекта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CB5323" w14:textId="77777777" w:rsidR="001E7508" w:rsidRPr="001E7508" w:rsidRDefault="001E7508" w:rsidP="001E750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1E7508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Срок реализации</w:t>
            </w:r>
          </w:p>
        </w:tc>
      </w:tr>
      <w:tr w:rsidR="00571805" w:rsidRPr="001E7508" w14:paraId="16571EC2" w14:textId="77777777" w:rsidTr="003C7036">
        <w:trPr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12143F" w14:textId="5F9EBE59" w:rsidR="00571805" w:rsidRPr="00806C1A" w:rsidRDefault="00571805" w:rsidP="00CC4E3C">
            <w:pPr>
              <w:pStyle w:val="a3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</w:p>
        </w:tc>
        <w:tc>
          <w:tcPr>
            <w:tcW w:w="3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6B5781" w14:textId="77777777" w:rsidR="00571805" w:rsidRDefault="00571805" w:rsidP="00571805">
            <w:pPr>
              <w:spacing w:after="0" w:line="240" w:lineRule="auto"/>
              <w:jc w:val="center"/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С</w:t>
            </w:r>
            <w:r w:rsidRPr="00571805">
              <w:rPr>
                <w:rFonts w:ascii="Times New Roman" w:eastAsia="Calibri" w:hAnsi="Times New Roman" w:cs="Times New Roman"/>
                <w:sz w:val="20"/>
                <w:szCs w:val="16"/>
              </w:rPr>
              <w:t>троительство автомобильных дорог</w:t>
            </w:r>
          </w:p>
          <w:p w14:paraId="2C9F6837" w14:textId="3B08B88B" w:rsidR="00571805" w:rsidRDefault="00571805" w:rsidP="0057180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571805">
              <w:rPr>
                <w:rFonts w:ascii="Times New Roman" w:eastAsia="Calibri" w:hAnsi="Times New Roman" w:cs="Times New Roman"/>
                <w:sz w:val="20"/>
                <w:szCs w:val="16"/>
              </w:rPr>
              <w:t>по 1,2,3 Дачному переулкам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9C8DAD" w14:textId="104389F1" w:rsidR="00571805" w:rsidRDefault="00571805" w:rsidP="0057180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 Курчатовский район</w:t>
            </w:r>
            <w:r w:rsidR="003C7036">
              <w:rPr>
                <w:rFonts w:ascii="Times New Roman" w:eastAsia="Calibri" w:hAnsi="Times New Roman" w:cs="Times New Roman"/>
                <w:sz w:val="20"/>
                <w:szCs w:val="16"/>
              </w:rPr>
              <w:t>,</w:t>
            </w:r>
          </w:p>
          <w:p w14:paraId="6DD66A44" w14:textId="77777777" w:rsidR="003C7036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муниципальное образование</w:t>
            </w:r>
          </w:p>
          <w:p w14:paraId="7A6DC9B6" w14:textId="49877D15" w:rsidR="00571805" w:rsidRPr="001E7508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«поселок </w:t>
            </w:r>
            <w:proofErr w:type="spellStart"/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Иванино</w:t>
            </w:r>
            <w:proofErr w:type="spellEnd"/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»</w:t>
            </w:r>
          </w:p>
        </w:tc>
        <w:tc>
          <w:tcPr>
            <w:tcW w:w="1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060DAF" w14:textId="77777777" w:rsidR="00571805" w:rsidRPr="001E7508" w:rsidRDefault="00571805" w:rsidP="0057180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>Протяженность</w:t>
            </w:r>
          </w:p>
          <w:p w14:paraId="60E0531C" w14:textId="5E47BF26" w:rsidR="00571805" w:rsidRPr="001E7508" w:rsidRDefault="00571805" w:rsidP="0057180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2,8</w:t>
            </w: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км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92B95F" w14:textId="77777777" w:rsidR="00571805" w:rsidRDefault="00571805" w:rsidP="0057180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>202</w:t>
            </w: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1</w:t>
            </w: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- 202</w:t>
            </w: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5</w:t>
            </w:r>
          </w:p>
          <w:p w14:paraId="18E14D17" w14:textId="40034A13" w:rsidR="00DB07C5" w:rsidRPr="001E7508" w:rsidRDefault="00DB07C5" w:rsidP="0057180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годы</w:t>
            </w:r>
          </w:p>
        </w:tc>
      </w:tr>
      <w:tr w:rsidR="003C7036" w:rsidRPr="001E7508" w14:paraId="0ADF6CBB" w14:textId="77777777" w:rsidTr="003C7036">
        <w:trPr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A60D9A" w14:textId="67F9581D" w:rsidR="003C7036" w:rsidRPr="00806C1A" w:rsidRDefault="003C7036" w:rsidP="00CC4E3C">
            <w:pPr>
              <w:pStyle w:val="a3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</w:p>
        </w:tc>
        <w:tc>
          <w:tcPr>
            <w:tcW w:w="3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64B28D" w14:textId="2D438D0C" w:rsidR="003C7036" w:rsidRDefault="003C7036" w:rsidP="001045D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С</w:t>
            </w:r>
            <w:r w:rsidRPr="00DE7876">
              <w:rPr>
                <w:rFonts w:ascii="Times New Roman" w:eastAsia="Calibri" w:hAnsi="Times New Roman" w:cs="Times New Roman"/>
                <w:sz w:val="20"/>
                <w:szCs w:val="16"/>
              </w:rPr>
              <w:t>троительство автомобильной дороги</w:t>
            </w:r>
            <w:r w:rsidR="001045DE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</w:t>
            </w:r>
            <w:r w:rsidRPr="00DE7876">
              <w:rPr>
                <w:rFonts w:ascii="Times New Roman" w:eastAsia="Calibri" w:hAnsi="Times New Roman" w:cs="Times New Roman"/>
                <w:sz w:val="20"/>
                <w:szCs w:val="16"/>
              </w:rPr>
              <w:t>по ул. Вишневая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57D4D8" w14:textId="77777777" w:rsidR="003C7036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 Курчатовский район</w:t>
            </w: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,</w:t>
            </w:r>
          </w:p>
          <w:p w14:paraId="3C8D3ABC" w14:textId="77777777" w:rsidR="003C7036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муниципальное образование</w:t>
            </w:r>
          </w:p>
          <w:p w14:paraId="49228A63" w14:textId="11131717" w:rsidR="003C7036" w:rsidRPr="001E7508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«поселок </w:t>
            </w:r>
            <w:proofErr w:type="spellStart"/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Иванино</w:t>
            </w:r>
            <w:proofErr w:type="spellEnd"/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»</w:t>
            </w:r>
          </w:p>
        </w:tc>
        <w:tc>
          <w:tcPr>
            <w:tcW w:w="1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4A6175" w14:textId="77777777" w:rsidR="003C7036" w:rsidRPr="001E7508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>Протяженность</w:t>
            </w:r>
          </w:p>
          <w:p w14:paraId="4D23D686" w14:textId="3D302AB2" w:rsidR="003C7036" w:rsidRPr="001E7508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0,3</w:t>
            </w: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км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E9B55C" w14:textId="339720C4" w:rsidR="003C7036" w:rsidRPr="001E7508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>202</w:t>
            </w: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1</w:t>
            </w: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- 202</w:t>
            </w: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5</w:t>
            </w:r>
            <w:r w:rsidR="00DB07C5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годы</w:t>
            </w:r>
          </w:p>
        </w:tc>
      </w:tr>
      <w:tr w:rsidR="003C7036" w:rsidRPr="001E7508" w14:paraId="3BB5B9D4" w14:textId="77777777" w:rsidTr="003C7036">
        <w:trPr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2AA015" w14:textId="63B62D12" w:rsidR="003C7036" w:rsidRPr="00806C1A" w:rsidRDefault="003C7036" w:rsidP="00CC4E3C">
            <w:pPr>
              <w:pStyle w:val="a3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</w:p>
        </w:tc>
        <w:tc>
          <w:tcPr>
            <w:tcW w:w="3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4C26D0" w14:textId="33D50B40" w:rsidR="003C7036" w:rsidRDefault="003C7036" w:rsidP="001045D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С</w:t>
            </w:r>
            <w:r w:rsidRPr="00DE7876">
              <w:rPr>
                <w:rFonts w:ascii="Times New Roman" w:eastAsia="Calibri" w:hAnsi="Times New Roman" w:cs="Times New Roman"/>
                <w:sz w:val="20"/>
                <w:szCs w:val="16"/>
              </w:rPr>
              <w:t>троительство автомобильной дороги</w:t>
            </w:r>
            <w:r w:rsidR="001045DE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</w:t>
            </w:r>
            <w:r w:rsidRPr="00DE7876">
              <w:rPr>
                <w:rFonts w:ascii="Times New Roman" w:eastAsia="Calibri" w:hAnsi="Times New Roman" w:cs="Times New Roman"/>
                <w:sz w:val="20"/>
                <w:szCs w:val="16"/>
              </w:rPr>
              <w:t>по ул. Запольная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E78CE2" w14:textId="77777777" w:rsidR="003C7036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 Курчатовский район</w:t>
            </w: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,</w:t>
            </w:r>
          </w:p>
          <w:p w14:paraId="7114A971" w14:textId="77777777" w:rsidR="003C7036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муниципальное образование</w:t>
            </w:r>
          </w:p>
          <w:p w14:paraId="2C79C398" w14:textId="40B55142" w:rsidR="003C7036" w:rsidRPr="001E7508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«поселок </w:t>
            </w:r>
            <w:proofErr w:type="spellStart"/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Иванино</w:t>
            </w:r>
            <w:proofErr w:type="spellEnd"/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»</w:t>
            </w:r>
          </w:p>
        </w:tc>
        <w:tc>
          <w:tcPr>
            <w:tcW w:w="1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4DD5A0" w14:textId="77777777" w:rsidR="003C7036" w:rsidRPr="001E7508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>Протяженность</w:t>
            </w:r>
          </w:p>
          <w:p w14:paraId="56516360" w14:textId="14C8F534" w:rsidR="003C7036" w:rsidRPr="001E7508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0,6</w:t>
            </w: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км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5E4CD2" w14:textId="2F350E6C" w:rsidR="003C7036" w:rsidRPr="001E7508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>202</w:t>
            </w: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5</w:t>
            </w: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- 202</w:t>
            </w: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7</w:t>
            </w:r>
            <w:r w:rsidR="00DB07C5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годы</w:t>
            </w:r>
          </w:p>
        </w:tc>
      </w:tr>
      <w:tr w:rsidR="003C7036" w:rsidRPr="001E7508" w14:paraId="61129D24" w14:textId="77777777" w:rsidTr="003C7036">
        <w:trPr>
          <w:trHeight w:val="13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26B72E" w14:textId="5EEBF1E4" w:rsidR="003C7036" w:rsidRPr="00806C1A" w:rsidRDefault="003C7036" w:rsidP="00CC4E3C">
            <w:pPr>
              <w:pStyle w:val="a3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</w:p>
        </w:tc>
        <w:tc>
          <w:tcPr>
            <w:tcW w:w="3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9BAF15" w14:textId="4DB70C68" w:rsidR="003C7036" w:rsidRPr="001E7508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Ре</w:t>
            </w: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конструкция (расширение) дороги </w:t>
            </w: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«</w:t>
            </w:r>
            <w:proofErr w:type="spellStart"/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>Иванино</w:t>
            </w:r>
            <w:proofErr w:type="spellEnd"/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– СНТ «</w:t>
            </w:r>
            <w:proofErr w:type="spellStart"/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>Иванинское</w:t>
            </w:r>
            <w:proofErr w:type="spellEnd"/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>» – СНТ</w:t>
            </w: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 </w:t>
            </w: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>«Металлист»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E90527" w14:textId="77777777" w:rsidR="003C7036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 Курчатовский район</w:t>
            </w: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,</w:t>
            </w:r>
          </w:p>
          <w:p w14:paraId="2B778AA7" w14:textId="77777777" w:rsidR="003C7036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муниципальное образование</w:t>
            </w:r>
          </w:p>
          <w:p w14:paraId="218E95EB" w14:textId="240EE836" w:rsidR="003C7036" w:rsidRPr="001E7508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«поселок </w:t>
            </w:r>
            <w:proofErr w:type="spellStart"/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Иванино</w:t>
            </w:r>
            <w:proofErr w:type="spellEnd"/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»</w:t>
            </w:r>
          </w:p>
        </w:tc>
        <w:tc>
          <w:tcPr>
            <w:tcW w:w="1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1A1D01" w14:textId="77777777" w:rsidR="003C7036" w:rsidRPr="001E7508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>Протяженность</w:t>
            </w:r>
          </w:p>
          <w:p w14:paraId="62D797E3" w14:textId="25D3285F" w:rsidR="003C7036" w:rsidRPr="001E7508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2,9</w:t>
            </w: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км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EAC84B" w14:textId="72154BE4" w:rsidR="003C7036" w:rsidRPr="001E7508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>2024 - 2028</w:t>
            </w:r>
            <w:r w:rsidR="00DB07C5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годы</w:t>
            </w:r>
          </w:p>
        </w:tc>
      </w:tr>
      <w:tr w:rsidR="003C7036" w:rsidRPr="001E7508" w14:paraId="2E3BDF0F" w14:textId="77777777" w:rsidTr="003C7036">
        <w:trPr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235B40" w14:textId="1CAB9651" w:rsidR="003C7036" w:rsidRPr="00806C1A" w:rsidRDefault="003C7036" w:rsidP="00CC4E3C">
            <w:pPr>
              <w:pStyle w:val="a3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</w:p>
        </w:tc>
        <w:tc>
          <w:tcPr>
            <w:tcW w:w="3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7072AD" w14:textId="6396472D" w:rsidR="003C7036" w:rsidRPr="001E7508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С</w:t>
            </w:r>
            <w:r w:rsidRPr="00140782">
              <w:rPr>
                <w:rFonts w:ascii="Times New Roman" w:eastAsia="Calibri" w:hAnsi="Times New Roman" w:cs="Times New Roman"/>
                <w:sz w:val="20"/>
                <w:szCs w:val="16"/>
              </w:rPr>
              <w:t>троительство дороги «</w:t>
            </w:r>
            <w:proofErr w:type="spellStart"/>
            <w:r w:rsidRPr="00140782">
              <w:rPr>
                <w:rFonts w:ascii="Times New Roman" w:eastAsia="Calibri" w:hAnsi="Times New Roman" w:cs="Times New Roman"/>
                <w:sz w:val="20"/>
                <w:szCs w:val="16"/>
              </w:rPr>
              <w:t>Иванино</w:t>
            </w:r>
            <w:proofErr w:type="spellEnd"/>
            <w:r w:rsidRPr="00140782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– СНТ</w:t>
            </w: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 </w:t>
            </w:r>
            <w:r w:rsidRPr="00140782">
              <w:rPr>
                <w:rFonts w:ascii="Times New Roman" w:eastAsia="Calibri" w:hAnsi="Times New Roman" w:cs="Times New Roman"/>
                <w:sz w:val="20"/>
                <w:szCs w:val="16"/>
              </w:rPr>
              <w:t>«</w:t>
            </w:r>
            <w:proofErr w:type="spellStart"/>
            <w:r w:rsidRPr="00140782">
              <w:rPr>
                <w:rFonts w:ascii="Times New Roman" w:eastAsia="Calibri" w:hAnsi="Times New Roman" w:cs="Times New Roman"/>
                <w:sz w:val="20"/>
                <w:szCs w:val="16"/>
              </w:rPr>
              <w:t>Иванинское</w:t>
            </w:r>
            <w:proofErr w:type="spellEnd"/>
            <w:r w:rsidRPr="00140782">
              <w:rPr>
                <w:rFonts w:ascii="Times New Roman" w:eastAsia="Calibri" w:hAnsi="Times New Roman" w:cs="Times New Roman"/>
                <w:sz w:val="20"/>
                <w:szCs w:val="16"/>
              </w:rPr>
              <w:t>» – СНТ «Металлист» – Быки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EA4F52" w14:textId="77777777" w:rsidR="003C7036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 Курчатовский район</w:t>
            </w: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,</w:t>
            </w:r>
          </w:p>
          <w:p w14:paraId="67F1E11E" w14:textId="77777777" w:rsidR="003C7036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муниципальное образование</w:t>
            </w:r>
          </w:p>
          <w:p w14:paraId="5A0A9FC1" w14:textId="45561E21" w:rsidR="003C7036" w:rsidRPr="001E7508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«поселок </w:t>
            </w:r>
            <w:proofErr w:type="spellStart"/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Иванино</w:t>
            </w:r>
            <w:proofErr w:type="spellEnd"/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»</w:t>
            </w:r>
          </w:p>
        </w:tc>
        <w:tc>
          <w:tcPr>
            <w:tcW w:w="1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9F8B6C" w14:textId="77777777" w:rsidR="003C7036" w:rsidRPr="001E7508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>Протяженность</w:t>
            </w:r>
          </w:p>
          <w:p w14:paraId="57B4A60B" w14:textId="19969575" w:rsidR="003C7036" w:rsidRPr="001E7508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1,7</w:t>
            </w: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км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52DED8" w14:textId="3950C1C2" w:rsidR="003C7036" w:rsidRPr="001E7508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>2024 - 2028</w:t>
            </w:r>
            <w:r w:rsidR="00DB07C5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годы</w:t>
            </w:r>
          </w:p>
        </w:tc>
      </w:tr>
      <w:tr w:rsidR="003C7036" w:rsidRPr="001E7508" w14:paraId="459D80BB" w14:textId="77777777" w:rsidTr="003C7036">
        <w:trPr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51FA77" w14:textId="7DB256C5" w:rsidR="003C7036" w:rsidRPr="00806C1A" w:rsidRDefault="003C7036" w:rsidP="00CC4E3C">
            <w:pPr>
              <w:pStyle w:val="a3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</w:p>
        </w:tc>
        <w:tc>
          <w:tcPr>
            <w:tcW w:w="3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025A8F" w14:textId="47367A09" w:rsidR="003C7036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Р</w:t>
            </w:r>
            <w:r w:rsidRPr="00DE7876">
              <w:rPr>
                <w:rFonts w:ascii="Times New Roman" w:eastAsia="Calibri" w:hAnsi="Times New Roman" w:cs="Times New Roman"/>
                <w:sz w:val="20"/>
                <w:szCs w:val="16"/>
              </w:rPr>
              <w:t>еконструкция автомобильной дороги по съезду на ул. Ломоносова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497B05" w14:textId="77777777" w:rsidR="003C7036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 Курчатовский район</w:t>
            </w: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,</w:t>
            </w:r>
          </w:p>
          <w:p w14:paraId="2A016701" w14:textId="77777777" w:rsidR="003C7036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муниципальное образование</w:t>
            </w:r>
          </w:p>
          <w:p w14:paraId="4658E3AF" w14:textId="12D95254" w:rsidR="003C7036" w:rsidRPr="001E7508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«поселок </w:t>
            </w:r>
            <w:proofErr w:type="spellStart"/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Иванино</w:t>
            </w:r>
            <w:proofErr w:type="spellEnd"/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»</w:t>
            </w:r>
          </w:p>
        </w:tc>
        <w:tc>
          <w:tcPr>
            <w:tcW w:w="1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713B90" w14:textId="77777777" w:rsidR="003C7036" w:rsidRPr="001E7508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>Протяженность</w:t>
            </w:r>
          </w:p>
          <w:p w14:paraId="5B239234" w14:textId="5BADA2F5" w:rsidR="003C7036" w:rsidRPr="001E7508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0,4</w:t>
            </w: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км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ACC8BA" w14:textId="4F1DE729" w:rsidR="003C7036" w:rsidRPr="001E7508" w:rsidRDefault="003C7036" w:rsidP="003C703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>202</w:t>
            </w: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7</w:t>
            </w: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- 20</w:t>
            </w: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29</w:t>
            </w:r>
            <w:r w:rsidR="00DB07C5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годы</w:t>
            </w:r>
          </w:p>
        </w:tc>
      </w:tr>
    </w:tbl>
    <w:p w14:paraId="27FE5C4D" w14:textId="77777777" w:rsidR="00DE7876" w:rsidRDefault="00DE7876" w:rsidP="00B83141">
      <w:pPr>
        <w:keepNext/>
        <w:tabs>
          <w:tab w:val="left" w:pos="-142"/>
        </w:tabs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zh-CN"/>
        </w:rPr>
      </w:pPr>
    </w:p>
    <w:p w14:paraId="4FB8CE72" w14:textId="74DB311F" w:rsidR="00B83141" w:rsidRPr="00B83141" w:rsidRDefault="00B83141" w:rsidP="00B83141">
      <w:pPr>
        <w:keepNext/>
        <w:tabs>
          <w:tab w:val="left" w:pos="-142"/>
        </w:tabs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zh-CN"/>
        </w:rPr>
      </w:pPr>
      <w:r w:rsidRPr="00B8314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zh-CN"/>
        </w:rPr>
        <w:t>2.</w:t>
      </w:r>
      <w:r w:rsidR="001045D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zh-CN"/>
        </w:rPr>
        <w:t>2</w:t>
      </w:r>
      <w:r w:rsidRPr="00B8314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zh-CN"/>
        </w:rPr>
        <w:t xml:space="preserve">. Мероприятия пространственного развития в области </w:t>
      </w:r>
      <w:r w:rsidR="00DE787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zh-CN"/>
        </w:rPr>
        <w:t>инженерного обеспечения</w:t>
      </w:r>
    </w:p>
    <w:p w14:paraId="7FD4C58D" w14:textId="77777777" w:rsidR="00B83141" w:rsidRPr="00B83141" w:rsidRDefault="00B83141" w:rsidP="00B83141">
      <w:pPr>
        <w:spacing w:after="0" w:line="240" w:lineRule="auto"/>
        <w:rPr>
          <w:rFonts w:ascii="Times New Roman" w:eastAsia="Calibri" w:hAnsi="Times New Roman" w:cs="Times New Roman"/>
          <w:sz w:val="28"/>
          <w:lang w:eastAsia="zh-CN"/>
        </w:rPr>
      </w:pPr>
    </w:p>
    <w:p w14:paraId="20AB9FC5" w14:textId="3234E66E" w:rsidR="00B83141" w:rsidRPr="00B83141" w:rsidRDefault="00B83141" w:rsidP="00B8314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lang w:eastAsia="zh-CN"/>
        </w:rPr>
      </w:pPr>
      <w:bookmarkStart w:id="4" w:name="_Hlk126234362"/>
      <w:r w:rsidRPr="00B83141">
        <w:rPr>
          <w:rFonts w:ascii="Times New Roman" w:eastAsia="Calibri" w:hAnsi="Times New Roman" w:cs="Times New Roman"/>
          <w:sz w:val="28"/>
          <w:lang w:eastAsia="zh-CN"/>
        </w:rPr>
        <w:t xml:space="preserve">Перечень планируемых объектов </w:t>
      </w:r>
      <w:r w:rsidR="00DE7876">
        <w:rPr>
          <w:rFonts w:ascii="Times New Roman" w:eastAsia="Calibri" w:hAnsi="Times New Roman" w:cs="Times New Roman"/>
          <w:sz w:val="28"/>
          <w:lang w:eastAsia="zh-CN"/>
        </w:rPr>
        <w:t>инженерного обеспечения</w:t>
      </w:r>
      <w:r w:rsidRPr="00B83141">
        <w:rPr>
          <w:rFonts w:ascii="Times New Roman" w:eastAsia="Calibri" w:hAnsi="Times New Roman" w:cs="Times New Roman"/>
          <w:sz w:val="28"/>
          <w:lang w:eastAsia="zh-CN"/>
        </w:rPr>
        <w:t xml:space="preserve"> представлен в таблице 2.</w:t>
      </w:r>
      <w:r w:rsidR="001045DE">
        <w:rPr>
          <w:rFonts w:ascii="Times New Roman" w:eastAsia="Calibri" w:hAnsi="Times New Roman" w:cs="Times New Roman"/>
          <w:sz w:val="28"/>
          <w:lang w:eastAsia="zh-CN"/>
        </w:rPr>
        <w:t>2</w:t>
      </w:r>
      <w:r w:rsidRPr="00B83141">
        <w:rPr>
          <w:rFonts w:ascii="Times New Roman" w:eastAsia="Calibri" w:hAnsi="Times New Roman" w:cs="Times New Roman"/>
          <w:sz w:val="28"/>
          <w:lang w:eastAsia="zh-CN"/>
        </w:rPr>
        <w:t>.1.</w:t>
      </w:r>
    </w:p>
    <w:p w14:paraId="6EAA7C97" w14:textId="77777777" w:rsidR="001045DE" w:rsidRDefault="001045DE">
      <w:pPr>
        <w:rPr>
          <w:rFonts w:ascii="Times New Roman" w:eastAsia="Calibri" w:hAnsi="Times New Roman" w:cs="Times New Roman"/>
          <w:bCs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bCs/>
          <w:color w:val="000000"/>
          <w:sz w:val="28"/>
          <w:szCs w:val="28"/>
        </w:rPr>
        <w:br w:type="page"/>
      </w:r>
    </w:p>
    <w:p w14:paraId="3D39DE6C" w14:textId="737BC7BC" w:rsidR="00B83141" w:rsidRPr="00B83141" w:rsidRDefault="00B83141" w:rsidP="00B83141">
      <w:pPr>
        <w:spacing w:after="0" w:line="240" w:lineRule="auto"/>
        <w:jc w:val="right"/>
        <w:rPr>
          <w:rFonts w:ascii="Times New Roman" w:eastAsia="Calibri" w:hAnsi="Times New Roman" w:cs="Times New Roman"/>
          <w:bCs/>
          <w:color w:val="000000"/>
          <w:sz w:val="28"/>
          <w:szCs w:val="28"/>
        </w:rPr>
      </w:pPr>
      <w:r w:rsidRPr="00B83141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lastRenderedPageBreak/>
        <w:t>Таблица 2.</w:t>
      </w:r>
      <w:r w:rsidR="001045DE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>2</w:t>
      </w:r>
      <w:r w:rsidRPr="00B83141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>.1</w:t>
      </w:r>
    </w:p>
    <w:p w14:paraId="7016B12B" w14:textId="77777777" w:rsidR="00B83141" w:rsidRPr="00B83141" w:rsidRDefault="00B83141" w:rsidP="00B83141">
      <w:pPr>
        <w:spacing w:after="0" w:line="240" w:lineRule="auto"/>
        <w:jc w:val="right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</w:p>
    <w:p w14:paraId="3197B9F4" w14:textId="2D9EE147" w:rsidR="00B83141" w:rsidRPr="00B83141" w:rsidRDefault="00B83141" w:rsidP="00B83141">
      <w:pPr>
        <w:widowControl w:val="0"/>
        <w:tabs>
          <w:tab w:val="left" w:pos="709"/>
        </w:tabs>
        <w:spacing w:after="0" w:line="240" w:lineRule="auto"/>
        <w:ind w:right="-1"/>
        <w:jc w:val="center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  <w:r w:rsidRPr="00DE7876">
        <w:rPr>
          <w:rFonts w:ascii="Times New Roman" w:eastAsia="Calibri" w:hAnsi="Times New Roman" w:cs="Times New Roman"/>
          <w:b/>
          <w:color w:val="000000"/>
          <w:sz w:val="28"/>
          <w:szCs w:val="28"/>
        </w:rPr>
        <w:t xml:space="preserve">Перечень планируемых объектов </w:t>
      </w:r>
      <w:r w:rsidR="00DE7876" w:rsidRPr="00DE7876">
        <w:rPr>
          <w:rFonts w:ascii="Times New Roman" w:eastAsia="Calibri" w:hAnsi="Times New Roman" w:cs="Times New Roman"/>
          <w:b/>
          <w:color w:val="000000"/>
          <w:sz w:val="28"/>
          <w:szCs w:val="28"/>
        </w:rPr>
        <w:t>инженерного обеспечения</w:t>
      </w:r>
    </w:p>
    <w:p w14:paraId="24C59EE2" w14:textId="77777777" w:rsidR="00B83141" w:rsidRPr="00B83141" w:rsidRDefault="00B83141" w:rsidP="00B83141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W w:w="949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635"/>
        <w:gridCol w:w="3188"/>
        <w:gridCol w:w="2409"/>
        <w:gridCol w:w="1992"/>
        <w:gridCol w:w="1271"/>
      </w:tblGrid>
      <w:tr w:rsidR="00B83141" w:rsidRPr="00B83141" w14:paraId="725FD01C" w14:textId="77777777" w:rsidTr="003B137B">
        <w:trPr>
          <w:trHeight w:val="443"/>
          <w:tblHeader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6D0464" w14:textId="77777777" w:rsidR="00B83141" w:rsidRPr="00B83141" w:rsidRDefault="00B83141" w:rsidP="00B831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B83141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№</w:t>
            </w:r>
          </w:p>
          <w:p w14:paraId="0D4E4453" w14:textId="77777777" w:rsidR="00B83141" w:rsidRPr="00B83141" w:rsidRDefault="00B83141" w:rsidP="00B831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B83141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п/п</w:t>
            </w:r>
          </w:p>
        </w:tc>
        <w:tc>
          <w:tcPr>
            <w:tcW w:w="3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9FEF62" w14:textId="77777777" w:rsidR="00B83141" w:rsidRPr="00B83141" w:rsidRDefault="00B83141" w:rsidP="00B831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B83141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Наименование объекта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AF442A" w14:textId="3760C545" w:rsidR="00B83141" w:rsidRPr="00B83141" w:rsidRDefault="001045DE" w:rsidP="00B831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Местоположение</w:t>
            </w:r>
            <w:r w:rsidR="003B137B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 xml:space="preserve"> объекта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D6D69F" w14:textId="77777777" w:rsidR="00B83141" w:rsidRPr="00B83141" w:rsidRDefault="00B83141" w:rsidP="00B831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B83141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Характеристика объекта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F48A05" w14:textId="77777777" w:rsidR="00B83141" w:rsidRPr="00B83141" w:rsidRDefault="00B83141" w:rsidP="00B831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B83141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Срок реализации</w:t>
            </w:r>
          </w:p>
        </w:tc>
      </w:tr>
      <w:bookmarkEnd w:id="4"/>
      <w:tr w:rsidR="001045DE" w:rsidRPr="00B83141" w14:paraId="574CCE1F" w14:textId="77777777" w:rsidTr="0056458F">
        <w:trPr>
          <w:trHeight w:val="765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838D1B" w14:textId="77777777" w:rsidR="001045DE" w:rsidRPr="00B83141" w:rsidRDefault="001045DE" w:rsidP="001045D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B83141">
              <w:rPr>
                <w:rFonts w:ascii="Times New Roman" w:eastAsia="Calibri" w:hAnsi="Times New Roman" w:cs="Times New Roman"/>
                <w:sz w:val="20"/>
                <w:szCs w:val="16"/>
              </w:rPr>
              <w:t>1.</w:t>
            </w:r>
          </w:p>
        </w:tc>
        <w:tc>
          <w:tcPr>
            <w:tcW w:w="3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C9307C" w14:textId="18F62C2D" w:rsidR="001045DE" w:rsidRPr="00B83141" w:rsidRDefault="001045DE" w:rsidP="001045D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Р</w:t>
            </w:r>
            <w:r w:rsidRPr="00DE7876">
              <w:rPr>
                <w:rFonts w:ascii="Times New Roman" w:eastAsia="Calibri" w:hAnsi="Times New Roman" w:cs="Times New Roman"/>
                <w:sz w:val="20"/>
                <w:szCs w:val="16"/>
              </w:rPr>
              <w:t>асширение очистных сооружений ливневых вод промплощадки 3-й очереди Курской АЭС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9DB879" w14:textId="77777777" w:rsidR="001045DE" w:rsidRDefault="001045DE" w:rsidP="001045D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 Курчатовский район</w:t>
            </w: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,</w:t>
            </w:r>
          </w:p>
          <w:p w14:paraId="6ABAB692" w14:textId="77777777" w:rsidR="001045DE" w:rsidRDefault="001045DE" w:rsidP="001045D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муниципальное образование</w:t>
            </w:r>
          </w:p>
          <w:p w14:paraId="45B17D0F" w14:textId="17FAFD39" w:rsidR="001045DE" w:rsidRPr="00B83141" w:rsidRDefault="001045DE" w:rsidP="001045D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«поселок </w:t>
            </w:r>
            <w:proofErr w:type="spellStart"/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Иванино</w:t>
            </w:r>
            <w:proofErr w:type="spellEnd"/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»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AFFC9B" w14:textId="78752084" w:rsidR="001045DE" w:rsidRPr="001E7508" w:rsidRDefault="001045DE" w:rsidP="001045D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>П</w:t>
            </w: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лощадь</w:t>
            </w:r>
          </w:p>
          <w:p w14:paraId="316FA83F" w14:textId="29CECBB3" w:rsidR="001045DE" w:rsidRPr="00B83141" w:rsidRDefault="001045DE" w:rsidP="001045D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1,4 га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9647CA" w14:textId="74B2E208" w:rsidR="001045DE" w:rsidRPr="00B83141" w:rsidRDefault="001045DE" w:rsidP="001045D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</w:tr>
      <w:tr w:rsidR="001045DE" w:rsidRPr="00B83141" w14:paraId="4C95F628" w14:textId="77777777" w:rsidTr="003B137B">
        <w:trPr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DE5EF6" w14:textId="102A5F35" w:rsidR="001045DE" w:rsidRPr="00B83141" w:rsidRDefault="001045DE" w:rsidP="001045D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2.</w:t>
            </w:r>
          </w:p>
        </w:tc>
        <w:tc>
          <w:tcPr>
            <w:tcW w:w="3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EDF569" w14:textId="43607FAF" w:rsidR="001045DE" w:rsidRPr="00B83141" w:rsidRDefault="001045DE" w:rsidP="001045D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DE7876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Строительство ВЛ-35 </w:t>
            </w:r>
            <w:proofErr w:type="spellStart"/>
            <w:r w:rsidRPr="00DE7876">
              <w:rPr>
                <w:rFonts w:ascii="Times New Roman" w:eastAsia="Calibri" w:hAnsi="Times New Roman" w:cs="Times New Roman"/>
                <w:sz w:val="20"/>
                <w:szCs w:val="16"/>
              </w:rPr>
              <w:t>кВ</w:t>
            </w:r>
            <w:proofErr w:type="spellEnd"/>
            <w:r w:rsidRPr="00DE7876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«Пены 1 </w:t>
            </w:r>
            <w:proofErr w:type="spellStart"/>
            <w:r w:rsidRPr="00DE7876">
              <w:rPr>
                <w:rFonts w:ascii="Times New Roman" w:eastAsia="Calibri" w:hAnsi="Times New Roman" w:cs="Times New Roman"/>
                <w:sz w:val="20"/>
                <w:szCs w:val="16"/>
              </w:rPr>
              <w:t>сш-Иванино</w:t>
            </w:r>
            <w:proofErr w:type="spellEnd"/>
            <w:r w:rsidRPr="00DE7876">
              <w:rPr>
                <w:rFonts w:ascii="Times New Roman" w:eastAsia="Calibri" w:hAnsi="Times New Roman" w:cs="Times New Roman"/>
                <w:sz w:val="20"/>
                <w:szCs w:val="16"/>
              </w:rPr>
              <w:t>»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2C8F81" w14:textId="77777777" w:rsidR="001045DE" w:rsidRDefault="001045DE" w:rsidP="001045D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 Курчатовский район</w:t>
            </w: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,</w:t>
            </w:r>
          </w:p>
          <w:p w14:paraId="548A3256" w14:textId="77777777" w:rsidR="001045DE" w:rsidRDefault="001045DE" w:rsidP="001045D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муниципальное образование</w:t>
            </w:r>
          </w:p>
          <w:p w14:paraId="63EC8227" w14:textId="54B9EB6D" w:rsidR="001045DE" w:rsidRPr="00B83141" w:rsidRDefault="001045DE" w:rsidP="001045D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«поселок </w:t>
            </w:r>
            <w:proofErr w:type="spellStart"/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Иванино</w:t>
            </w:r>
            <w:proofErr w:type="spellEnd"/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»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B19097" w14:textId="77777777" w:rsidR="001045DE" w:rsidRPr="001E7508" w:rsidRDefault="001045DE" w:rsidP="001045D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>Протяженность</w:t>
            </w:r>
          </w:p>
          <w:p w14:paraId="0349F72D" w14:textId="775B7E11" w:rsidR="001045DE" w:rsidRPr="00B83141" w:rsidRDefault="001045DE" w:rsidP="001045D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8,48</w:t>
            </w: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км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9C2721" w14:textId="291A6EA6" w:rsidR="001045DE" w:rsidRPr="00B83141" w:rsidRDefault="001045DE" w:rsidP="001045D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</w:tr>
      <w:tr w:rsidR="001045DE" w:rsidRPr="00B83141" w14:paraId="24525D2E" w14:textId="77777777" w:rsidTr="003B137B">
        <w:trPr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12BDB5" w14:textId="5DC3D2F5" w:rsidR="001045DE" w:rsidRPr="00B83141" w:rsidRDefault="001045DE" w:rsidP="001045D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3.</w:t>
            </w:r>
          </w:p>
        </w:tc>
        <w:tc>
          <w:tcPr>
            <w:tcW w:w="3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46A891" w14:textId="77777777" w:rsidR="001045DE" w:rsidRDefault="001045DE" w:rsidP="001045D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DE7876">
              <w:rPr>
                <w:rFonts w:ascii="Times New Roman" w:eastAsia="Calibri" w:hAnsi="Times New Roman" w:cs="Times New Roman"/>
                <w:sz w:val="20"/>
                <w:szCs w:val="16"/>
              </w:rPr>
              <w:t>Строительство электроподстанции</w:t>
            </w:r>
          </w:p>
          <w:p w14:paraId="2C049DCD" w14:textId="1F86B7D2" w:rsidR="001045DE" w:rsidRPr="00B83141" w:rsidRDefault="001045DE" w:rsidP="001045D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DE7876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35 </w:t>
            </w:r>
            <w:proofErr w:type="spellStart"/>
            <w:r w:rsidRPr="00DE7876">
              <w:rPr>
                <w:rFonts w:ascii="Times New Roman" w:eastAsia="Calibri" w:hAnsi="Times New Roman" w:cs="Times New Roman"/>
                <w:sz w:val="20"/>
                <w:szCs w:val="16"/>
              </w:rPr>
              <w:t>кВ</w:t>
            </w:r>
            <w:proofErr w:type="spellEnd"/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047B05" w14:textId="77777777" w:rsidR="001045DE" w:rsidRDefault="001045DE" w:rsidP="001045D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1E7508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 Курчатовский район</w:t>
            </w: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,</w:t>
            </w:r>
          </w:p>
          <w:p w14:paraId="6BF052D8" w14:textId="77777777" w:rsidR="001045DE" w:rsidRDefault="001045DE" w:rsidP="001045D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муниципальное образование</w:t>
            </w:r>
          </w:p>
          <w:p w14:paraId="48267B2B" w14:textId="7DA7151D" w:rsidR="001045DE" w:rsidRPr="00B83141" w:rsidRDefault="001045DE" w:rsidP="001045D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«поселок </w:t>
            </w:r>
            <w:proofErr w:type="spellStart"/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Иванино</w:t>
            </w:r>
            <w:proofErr w:type="spellEnd"/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»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F8B952" w14:textId="77777777" w:rsidR="001045DE" w:rsidRDefault="001045DE" w:rsidP="001045D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Мощность</w:t>
            </w:r>
          </w:p>
          <w:p w14:paraId="074FF538" w14:textId="06ACF326" w:rsidR="001045DE" w:rsidRPr="00B83141" w:rsidRDefault="001045DE" w:rsidP="001045D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35 </w:t>
            </w:r>
            <w:proofErr w:type="spellStart"/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кВ</w:t>
            </w:r>
            <w:proofErr w:type="spellEnd"/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7F1B98" w14:textId="69E9892D" w:rsidR="001045DE" w:rsidRPr="00B83141" w:rsidRDefault="001045DE" w:rsidP="001045D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</w:tr>
    </w:tbl>
    <w:p w14:paraId="58E896E3" w14:textId="77777777" w:rsidR="006D16E4" w:rsidRDefault="006D16E4" w:rsidP="007C0059">
      <w:pPr>
        <w:widowControl w:val="0"/>
        <w:tabs>
          <w:tab w:val="left" w:pos="709"/>
        </w:tabs>
        <w:spacing w:after="0" w:line="240" w:lineRule="auto"/>
        <w:ind w:right="-1"/>
        <w:jc w:val="center"/>
        <w:rPr>
          <w:rFonts w:ascii="Times New Roman" w:eastAsia="Calibri" w:hAnsi="Times New Roman" w:cs="Times New Roman"/>
          <w:b/>
          <w:kern w:val="2"/>
          <w:sz w:val="28"/>
          <w:szCs w:val="28"/>
        </w:rPr>
      </w:pPr>
    </w:p>
    <w:p w14:paraId="54FA30E9" w14:textId="77777777" w:rsidR="00153D96" w:rsidRDefault="00153D96">
      <w:pPr>
        <w:rPr>
          <w:rFonts w:ascii="Times New Roman" w:eastAsia="Calibri" w:hAnsi="Times New Roman" w:cs="Times New Roman"/>
          <w:b/>
          <w:kern w:val="2"/>
          <w:sz w:val="28"/>
          <w:szCs w:val="28"/>
        </w:rPr>
      </w:pPr>
      <w:r>
        <w:rPr>
          <w:rFonts w:ascii="Times New Roman" w:eastAsia="Calibri" w:hAnsi="Times New Roman" w:cs="Times New Roman"/>
          <w:b/>
          <w:kern w:val="2"/>
          <w:sz w:val="28"/>
          <w:szCs w:val="28"/>
        </w:rPr>
        <w:br w:type="page"/>
      </w:r>
    </w:p>
    <w:p w14:paraId="37B3523C" w14:textId="7067B0E5" w:rsidR="007C0059" w:rsidRDefault="007C0059" w:rsidP="007C0059">
      <w:pPr>
        <w:widowControl w:val="0"/>
        <w:tabs>
          <w:tab w:val="left" w:pos="709"/>
        </w:tabs>
        <w:spacing w:after="0" w:line="240" w:lineRule="auto"/>
        <w:ind w:right="-1"/>
        <w:jc w:val="center"/>
        <w:rPr>
          <w:rFonts w:ascii="Times New Roman" w:eastAsia="Calibri" w:hAnsi="Times New Roman" w:cs="Times New Roman"/>
          <w:b/>
          <w:kern w:val="2"/>
          <w:sz w:val="28"/>
          <w:szCs w:val="28"/>
        </w:rPr>
      </w:pPr>
      <w:r w:rsidRPr="0098199E">
        <w:rPr>
          <w:rFonts w:ascii="Times New Roman" w:eastAsia="Calibri" w:hAnsi="Times New Roman" w:cs="Times New Roman"/>
          <w:b/>
          <w:kern w:val="2"/>
          <w:sz w:val="28"/>
          <w:szCs w:val="28"/>
        </w:rPr>
        <w:lastRenderedPageBreak/>
        <w:t xml:space="preserve">Материалы положения о территориальном планировании </w:t>
      </w:r>
    </w:p>
    <w:p w14:paraId="7566A528" w14:textId="77777777" w:rsidR="007C0059" w:rsidRDefault="007C0059" w:rsidP="007C0059">
      <w:pPr>
        <w:widowControl w:val="0"/>
        <w:tabs>
          <w:tab w:val="left" w:pos="709"/>
        </w:tabs>
        <w:spacing w:after="0" w:line="240" w:lineRule="auto"/>
        <w:ind w:right="-1"/>
        <w:jc w:val="center"/>
        <w:rPr>
          <w:rFonts w:ascii="Times New Roman" w:eastAsia="Calibri" w:hAnsi="Times New Roman" w:cs="Times New Roman"/>
          <w:b/>
          <w:kern w:val="2"/>
          <w:sz w:val="28"/>
          <w:szCs w:val="28"/>
        </w:rPr>
      </w:pPr>
      <w:r>
        <w:rPr>
          <w:rFonts w:ascii="Times New Roman" w:eastAsia="Calibri" w:hAnsi="Times New Roman" w:cs="Times New Roman"/>
          <w:b/>
          <w:kern w:val="2"/>
          <w:sz w:val="28"/>
          <w:szCs w:val="28"/>
        </w:rPr>
        <w:t>в виде карт</w:t>
      </w:r>
    </w:p>
    <w:p w14:paraId="7DDAD5CE" w14:textId="77777777" w:rsidR="007C0059" w:rsidRDefault="007C0059" w:rsidP="007C005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4F493DCA" w14:textId="77777777" w:rsidR="007C0059" w:rsidRPr="00E976EC" w:rsidRDefault="007C0059" w:rsidP="007C005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976E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Карта функциональных зон</w:t>
      </w:r>
    </w:p>
    <w:p w14:paraId="37D7ADE1" w14:textId="0D544C28" w:rsidR="007C0059" w:rsidRPr="00E976EC" w:rsidRDefault="007C0059" w:rsidP="007C005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68364F9A" w14:textId="17F6F3E0" w:rsidR="007C0059" w:rsidRPr="00E976EC" w:rsidRDefault="009B73BC" w:rsidP="007C0059">
      <w:pPr>
        <w:spacing w:after="0"/>
        <w:jc w:val="right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 wp14:anchorId="77F69E21" wp14:editId="48FB4B7E">
            <wp:extent cx="5760085" cy="6589395"/>
            <wp:effectExtent l="0" t="0" r="0" b="1905"/>
            <wp:docPr id="200931337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9313374" name="Рисунок 2009313374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6589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98B000" w14:textId="77777777" w:rsidR="007C0059" w:rsidRDefault="007C0059" w:rsidP="007C0059">
      <w:pP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 w:type="page"/>
      </w:r>
    </w:p>
    <w:p w14:paraId="43F400B0" w14:textId="7872CF23" w:rsidR="007C0059" w:rsidRPr="00E976EC" w:rsidRDefault="0047033B" w:rsidP="0047033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noProof/>
          <w:sz w:val="28"/>
          <w:szCs w:val="28"/>
        </w:rPr>
      </w:pPr>
      <w:r w:rsidRPr="0047033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Карта планируемых границ населенного пункта, входящего в состав муниципального образования</w:t>
      </w:r>
    </w:p>
    <w:p w14:paraId="02CB39B5" w14:textId="75FA6515" w:rsidR="007C0059" w:rsidRDefault="007C0059" w:rsidP="007C005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noProof/>
          <w:sz w:val="28"/>
          <w:szCs w:val="28"/>
        </w:rPr>
      </w:pPr>
    </w:p>
    <w:p w14:paraId="62B46833" w14:textId="2755AD3B" w:rsidR="00153D96" w:rsidRPr="00E976EC" w:rsidRDefault="009B73BC" w:rsidP="007C005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noProof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 wp14:anchorId="1CE37FC9" wp14:editId="1E849430">
            <wp:extent cx="5760085" cy="6589395"/>
            <wp:effectExtent l="0" t="0" r="0" b="1905"/>
            <wp:docPr id="17845769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457695" name="Рисунок 178457695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6589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717918" w14:textId="428B224B" w:rsidR="007C0059" w:rsidRDefault="007C0059" w:rsidP="007C005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213F6B3C" w14:textId="77777777" w:rsidR="007C0059" w:rsidRDefault="007C0059" w:rsidP="007C0059">
      <w:pP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 w:type="page"/>
      </w:r>
    </w:p>
    <w:p w14:paraId="19019B4A" w14:textId="77777777" w:rsidR="007C0059" w:rsidRPr="00E976EC" w:rsidRDefault="007C0059" w:rsidP="007C005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E976E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Карта планируемого размещения объектов местного значения</w:t>
      </w:r>
    </w:p>
    <w:p w14:paraId="6DAF2C17" w14:textId="77777777" w:rsidR="007C0059" w:rsidRPr="00E976EC" w:rsidRDefault="007C0059" w:rsidP="007C005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743B4FC2" w14:textId="3CB38DEA" w:rsidR="007C0059" w:rsidRPr="00E976EC" w:rsidRDefault="009B73BC" w:rsidP="007C005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4F581EC0" wp14:editId="5A9CC3C5">
            <wp:extent cx="5760085" cy="6589395"/>
            <wp:effectExtent l="0" t="0" r="0" b="1905"/>
            <wp:docPr id="1639356288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9356288" name="Рисунок 1639356288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6589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6FCAC7" w14:textId="6EAF8191" w:rsidR="007C0059" w:rsidRDefault="007C0059" w:rsidP="007C0059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35C2ED2A" w14:textId="77777777" w:rsidR="007C0059" w:rsidRDefault="007C0059" w:rsidP="007C0059">
      <w:pP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 w:type="page"/>
      </w:r>
    </w:p>
    <w:p w14:paraId="121138EE" w14:textId="77777777" w:rsidR="007C0059" w:rsidRPr="00E976EC" w:rsidRDefault="007C0059" w:rsidP="007C005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976E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 xml:space="preserve">Карта объектов транспортной и инженерной инфраструктур </w:t>
      </w:r>
    </w:p>
    <w:p w14:paraId="39C1BFAE" w14:textId="77777777" w:rsidR="007C0059" w:rsidRPr="00E976EC" w:rsidRDefault="007C0059" w:rsidP="007C005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noProof/>
          <w:sz w:val="28"/>
          <w:szCs w:val="28"/>
        </w:rPr>
      </w:pPr>
    </w:p>
    <w:p w14:paraId="58E3390C" w14:textId="411554AF" w:rsidR="007C0059" w:rsidRDefault="009B73BC" w:rsidP="007C005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6A5EA3ED" wp14:editId="6BA610DB">
            <wp:extent cx="5760085" cy="6589395"/>
            <wp:effectExtent l="0" t="0" r="0" b="1905"/>
            <wp:docPr id="203971773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9717731" name="Рисунок 2039717731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6589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D792A5" w14:textId="4C47BBA1" w:rsidR="006B3C67" w:rsidRDefault="009F23CE" w:rsidP="009F23CE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».</w:t>
      </w:r>
    </w:p>
    <w:sectPr w:rsidR="006B3C67" w:rsidSect="006B3219">
      <w:headerReference w:type="first" r:id="rId15"/>
      <w:type w:val="continuous"/>
      <w:pgSz w:w="11906" w:h="16838"/>
      <w:pgMar w:top="1134" w:right="1134" w:bottom="1134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6153C6" w14:textId="77777777" w:rsidR="00F44258" w:rsidRDefault="00F44258" w:rsidP="003E1B03">
      <w:pPr>
        <w:spacing w:after="0" w:line="240" w:lineRule="auto"/>
      </w:pPr>
      <w:r>
        <w:separator/>
      </w:r>
    </w:p>
  </w:endnote>
  <w:endnote w:type="continuationSeparator" w:id="0">
    <w:p w14:paraId="4098D869" w14:textId="77777777" w:rsidR="00F44258" w:rsidRDefault="00F44258" w:rsidP="003E1B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Courier New"/>
    <w:charset w:val="00"/>
    <w:family w:val="auto"/>
    <w:pitch w:val="variable"/>
    <w:sig w:usb0="800000AF" w:usb1="1001ECEA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C*l*b*i">
    <w:altName w:val="Calibri"/>
    <w:charset w:val="00"/>
    <w:family w:val="auto"/>
    <w:pitch w:val="default"/>
  </w:font>
  <w:font w:name="T*m*s*N*w*R*m*n">
    <w:altName w:val="Calibri"/>
    <w:charset w:val="00"/>
    <w:family w:val="auto"/>
    <w:pitch w:val="default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tarSymbol">
    <w:altName w:val="Segoe UI Symbol"/>
    <w:charset w:val="02"/>
    <w:family w:val="auto"/>
    <w:pitch w:val="default"/>
  </w:font>
  <w:font w:name="Mangal">
    <w:altName w:val="Cambria"/>
    <w:panose1 w:val="00000400000000000000"/>
    <w:charset w:val="01"/>
    <w:family w:val="roman"/>
    <w:pitch w:val="variable"/>
    <w:sig w:usb0="00002000" w:usb1="00000000" w:usb2="00000000" w:usb3="00000000" w:csb0="00000000" w:csb1="00000000"/>
  </w:font>
  <w:font w:name="Arial Unicode MS">
    <w:panose1 w:val="020B0604020202020204"/>
    <w:charset w:val="00"/>
    <w:family w:val="auto"/>
    <w:pitch w:val="variable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9AEA79" w14:textId="77777777" w:rsidR="00F44258" w:rsidRDefault="00F44258" w:rsidP="003E1B03">
      <w:pPr>
        <w:spacing w:after="0" w:line="240" w:lineRule="auto"/>
      </w:pPr>
      <w:r>
        <w:separator/>
      </w:r>
    </w:p>
  </w:footnote>
  <w:footnote w:type="continuationSeparator" w:id="0">
    <w:p w14:paraId="6197095C" w14:textId="77777777" w:rsidR="00F44258" w:rsidRDefault="00F44258" w:rsidP="003E1B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974827269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37ECC594" w14:textId="4CFB9160" w:rsidR="00F44258" w:rsidRPr="00605141" w:rsidRDefault="00F44258" w:rsidP="00605141">
        <w:pPr>
          <w:pStyle w:val="a5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2501ED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2501ED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2501ED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Pr="002501ED">
          <w:rPr>
            <w:rFonts w:ascii="Times New Roman" w:hAnsi="Times New Roman" w:cs="Times New Roman"/>
            <w:noProof/>
            <w:sz w:val="24"/>
            <w:szCs w:val="24"/>
          </w:rPr>
          <w:t>20</w:t>
        </w:r>
        <w:r w:rsidRPr="002501ED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60A9CF" w14:textId="149DF33D" w:rsidR="00F44258" w:rsidRPr="001C0C61" w:rsidRDefault="00F44258" w:rsidP="001C0C61">
    <w:pPr>
      <w:pStyle w:val="a5"/>
      <w:jc w:val="right"/>
      <w:rPr>
        <w:rFonts w:ascii="Times New Roman" w:hAnsi="Times New Roman" w:cs="Times New Roman"/>
        <w:sz w:val="24"/>
        <w:szCs w:val="2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35677C" w14:textId="77777777" w:rsidR="00F44258" w:rsidRPr="001C0C61" w:rsidRDefault="00F44258" w:rsidP="001C0C61">
    <w:pPr>
      <w:pStyle w:val="a5"/>
      <w:jc w:val="right"/>
      <w:rPr>
        <w:rFonts w:ascii="Times New Roman" w:hAnsi="Times New Roman" w:cs="Times New Roman"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5"/>
    <w:multiLevelType w:val="singleLevel"/>
    <w:tmpl w:val="00000005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79" w:hanging="360"/>
      </w:pPr>
      <w:rPr>
        <w:rFonts w:ascii="Symbol" w:hAnsi="Symbol" w:cs="Symbol" w:hint="default"/>
        <w:b/>
        <w:bCs/>
      </w:rPr>
    </w:lvl>
  </w:abstractNum>
  <w:abstractNum w:abstractNumId="1" w15:restartNumberingAfterBreak="0">
    <w:nsid w:val="00000008"/>
    <w:multiLevelType w:val="multilevel"/>
    <w:tmpl w:val="00000008"/>
    <w:name w:val="WW8Num8"/>
    <w:lvl w:ilvl="0">
      <w:start w:val="1"/>
      <w:numFmt w:val="decimal"/>
      <w:lvlText w:val="%1."/>
      <w:lvlJc w:val="left"/>
      <w:pPr>
        <w:tabs>
          <w:tab w:val="num" w:pos="491"/>
        </w:tabs>
        <w:ind w:left="1211" w:hanging="360"/>
      </w:pPr>
    </w:lvl>
    <w:lvl w:ilvl="1">
      <w:start w:val="1"/>
      <w:numFmt w:val="bullet"/>
      <w:lvlText w:val="•"/>
      <w:lvlJc w:val="left"/>
      <w:pPr>
        <w:tabs>
          <w:tab w:val="num" w:pos="0"/>
        </w:tabs>
        <w:ind w:left="1635" w:hanging="555"/>
      </w:pPr>
      <w:rPr>
        <w:rFonts w:ascii="Times New Roman" w:hAnsi="Times New Roman" w:cs="Symbol"/>
      </w:r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0000000C"/>
    <w:multiLevelType w:val="multilevel"/>
    <w:tmpl w:val="0000000C"/>
    <w:name w:val="WW8Num12"/>
    <w:lvl w:ilvl="0">
      <w:start w:val="1"/>
      <w:numFmt w:val="decimal"/>
      <w:lvlText w:val="%1"/>
      <w:lvlJc w:val="left"/>
      <w:pPr>
        <w:tabs>
          <w:tab w:val="num" w:pos="0"/>
        </w:tabs>
        <w:ind w:left="375" w:hanging="375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2160" w:hanging="72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360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5400" w:hanging="108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684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8640" w:hanging="144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0440" w:hanging="180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1880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3680" w:hanging="2160"/>
      </w:pPr>
    </w:lvl>
  </w:abstractNum>
  <w:abstractNum w:abstractNumId="3" w15:restartNumberingAfterBreak="0">
    <w:nsid w:val="0000000E"/>
    <w:multiLevelType w:val="multilevel"/>
    <w:tmpl w:val="0000000E"/>
    <w:name w:val="WW8Num20"/>
    <w:lvl w:ilvl="0">
      <w:start w:val="1"/>
      <w:numFmt w:val="decimal"/>
      <w:lvlText w:val="%1."/>
      <w:lvlJc w:val="left"/>
      <w:pPr>
        <w:tabs>
          <w:tab w:val="num" w:pos="0"/>
        </w:tabs>
        <w:ind w:left="2142" w:hanging="360"/>
      </w:pPr>
      <w:rPr>
        <w:b/>
      </w:rPr>
    </w:lvl>
    <w:lvl w:ilvl="1">
      <w:start w:val="2"/>
      <w:numFmt w:val="decimal"/>
      <w:lvlText w:val="%1.%2"/>
      <w:lvlJc w:val="left"/>
      <w:pPr>
        <w:tabs>
          <w:tab w:val="num" w:pos="0"/>
        </w:tabs>
        <w:ind w:left="705" w:hanging="705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971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3582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4833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6444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7695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8946" w:hanging="1440"/>
      </w:pPr>
    </w:lvl>
  </w:abstractNum>
  <w:abstractNum w:abstractNumId="4" w15:restartNumberingAfterBreak="0">
    <w:nsid w:val="0000000F"/>
    <w:multiLevelType w:val="singleLevel"/>
    <w:tmpl w:val="0000000F"/>
    <w:name w:val="WW8Num2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  <w:i w:val="0"/>
        <w:sz w:val="24"/>
        <w:szCs w:val="24"/>
      </w:rPr>
    </w:lvl>
  </w:abstractNum>
  <w:abstractNum w:abstractNumId="5" w15:restartNumberingAfterBreak="0">
    <w:nsid w:val="00000016"/>
    <w:multiLevelType w:val="multilevel"/>
    <w:tmpl w:val="00000016"/>
    <w:name w:val="WW8Num22"/>
    <w:lvl w:ilvl="0">
      <w:start w:val="1"/>
      <w:numFmt w:val="bullet"/>
      <w:lvlText w:val="−"/>
      <w:lvlJc w:val="left"/>
      <w:pPr>
        <w:tabs>
          <w:tab w:val="num" w:pos="0"/>
        </w:tabs>
        <w:ind w:left="1571" w:hanging="360"/>
      </w:pPr>
      <w:rPr>
        <w:rFonts w:ascii="Courier New" w:hAnsi="Courier New" w:cs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291" w:hanging="360"/>
      </w:pPr>
      <w:rPr>
        <w:rFonts w:ascii="Courier New" w:hAnsi="Courier New" w:cs="Symbol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011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731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451" w:hanging="360"/>
      </w:pPr>
      <w:rPr>
        <w:rFonts w:ascii="Courier New" w:hAnsi="Courier New" w:cs="Symbol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171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891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611" w:hanging="360"/>
      </w:pPr>
      <w:rPr>
        <w:rFonts w:ascii="Courier New" w:hAnsi="Courier New" w:cs="Symbol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331" w:hanging="360"/>
      </w:pPr>
      <w:rPr>
        <w:rFonts w:ascii="Wingdings" w:hAnsi="Wingdings" w:cs="Wingdings"/>
      </w:rPr>
    </w:lvl>
  </w:abstractNum>
  <w:abstractNum w:abstractNumId="6" w15:restartNumberingAfterBreak="0">
    <w:nsid w:val="00000017"/>
    <w:multiLevelType w:val="multilevel"/>
    <w:tmpl w:val="00000017"/>
    <w:name w:val="WW8Num2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OpenSymbol"/>
        <w:color w:val="00000A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480" w:hanging="180"/>
      </w:pPr>
    </w:lvl>
  </w:abstractNum>
  <w:abstractNum w:abstractNumId="7" w15:restartNumberingAfterBreak="0">
    <w:nsid w:val="0000001D"/>
    <w:multiLevelType w:val="singleLevel"/>
    <w:tmpl w:val="0000001D"/>
    <w:name w:val="WW8Num29"/>
    <w:lvl w:ilvl="0">
      <w:start w:val="1"/>
      <w:numFmt w:val="bullet"/>
      <w:lvlText w:val=""/>
      <w:lvlJc w:val="left"/>
      <w:pPr>
        <w:tabs>
          <w:tab w:val="num" w:pos="0"/>
        </w:tabs>
        <w:ind w:left="720" w:hanging="360"/>
      </w:pPr>
      <w:rPr>
        <w:rFonts w:ascii="Wingdings" w:hAnsi="Wingdings" w:cs="OpenSymbol"/>
      </w:rPr>
    </w:lvl>
  </w:abstractNum>
  <w:abstractNum w:abstractNumId="8" w15:restartNumberingAfterBreak="0">
    <w:nsid w:val="00F869BA"/>
    <w:multiLevelType w:val="hybridMultilevel"/>
    <w:tmpl w:val="A2644294"/>
    <w:lvl w:ilvl="0" w:tplc="FFFFFFF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1A61822"/>
    <w:multiLevelType w:val="hybridMultilevel"/>
    <w:tmpl w:val="64CA1A90"/>
    <w:lvl w:ilvl="0" w:tplc="0F7200F0">
      <w:start w:val="1"/>
      <w:numFmt w:val="decimal"/>
      <w:lvlText w:val="%1."/>
      <w:lvlJc w:val="right"/>
      <w:pPr>
        <w:ind w:left="643" w:hanging="360"/>
      </w:pPr>
    </w:lvl>
    <w:lvl w:ilvl="1" w:tplc="04190019">
      <w:start w:val="1"/>
      <w:numFmt w:val="lowerLetter"/>
      <w:lvlText w:val="%2."/>
      <w:lvlJc w:val="left"/>
      <w:pPr>
        <w:ind w:left="1222" w:hanging="360"/>
      </w:pPr>
    </w:lvl>
    <w:lvl w:ilvl="2" w:tplc="0419001B">
      <w:start w:val="1"/>
      <w:numFmt w:val="lowerRoman"/>
      <w:lvlText w:val="%3."/>
      <w:lvlJc w:val="right"/>
      <w:pPr>
        <w:ind w:left="1942" w:hanging="180"/>
      </w:pPr>
    </w:lvl>
    <w:lvl w:ilvl="3" w:tplc="0419000F">
      <w:start w:val="1"/>
      <w:numFmt w:val="decimal"/>
      <w:lvlText w:val="%4."/>
      <w:lvlJc w:val="left"/>
      <w:pPr>
        <w:ind w:left="2662" w:hanging="360"/>
      </w:pPr>
    </w:lvl>
    <w:lvl w:ilvl="4" w:tplc="04190019">
      <w:start w:val="1"/>
      <w:numFmt w:val="lowerLetter"/>
      <w:lvlText w:val="%5."/>
      <w:lvlJc w:val="left"/>
      <w:pPr>
        <w:ind w:left="3382" w:hanging="360"/>
      </w:pPr>
    </w:lvl>
    <w:lvl w:ilvl="5" w:tplc="0419001B">
      <w:start w:val="1"/>
      <w:numFmt w:val="lowerRoman"/>
      <w:lvlText w:val="%6."/>
      <w:lvlJc w:val="right"/>
      <w:pPr>
        <w:ind w:left="4102" w:hanging="180"/>
      </w:pPr>
    </w:lvl>
    <w:lvl w:ilvl="6" w:tplc="0419000F">
      <w:start w:val="1"/>
      <w:numFmt w:val="decimal"/>
      <w:lvlText w:val="%7."/>
      <w:lvlJc w:val="left"/>
      <w:pPr>
        <w:ind w:left="4822" w:hanging="360"/>
      </w:pPr>
    </w:lvl>
    <w:lvl w:ilvl="7" w:tplc="04190019">
      <w:start w:val="1"/>
      <w:numFmt w:val="lowerLetter"/>
      <w:lvlText w:val="%8."/>
      <w:lvlJc w:val="left"/>
      <w:pPr>
        <w:ind w:left="5542" w:hanging="360"/>
      </w:pPr>
    </w:lvl>
    <w:lvl w:ilvl="8" w:tplc="0419001B">
      <w:start w:val="1"/>
      <w:numFmt w:val="lowerRoman"/>
      <w:lvlText w:val="%9."/>
      <w:lvlJc w:val="right"/>
      <w:pPr>
        <w:ind w:left="6262" w:hanging="180"/>
      </w:pPr>
    </w:lvl>
  </w:abstractNum>
  <w:abstractNum w:abstractNumId="10" w15:restartNumberingAfterBreak="0">
    <w:nsid w:val="2B2C724E"/>
    <w:multiLevelType w:val="hybridMultilevel"/>
    <w:tmpl w:val="C73A7248"/>
    <w:lvl w:ilvl="0" w:tplc="8D520D6E">
      <w:start w:val="1"/>
      <w:numFmt w:val="bullet"/>
      <w:lvlText w:val="−"/>
      <w:lvlJc w:val="left"/>
      <w:pPr>
        <w:ind w:left="720" w:hanging="360"/>
      </w:pPr>
      <w:rPr>
        <w:rFonts w:ascii="Courier New" w:hAnsi="Courier New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pStyle w:val="6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6627AF4"/>
    <w:multiLevelType w:val="hybridMultilevel"/>
    <w:tmpl w:val="4C2804EE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2" w15:restartNumberingAfterBreak="0">
    <w:nsid w:val="739C05F6"/>
    <w:multiLevelType w:val="hybridMultilevel"/>
    <w:tmpl w:val="A2644294"/>
    <w:lvl w:ilvl="0" w:tplc="6E32FA3C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19128172">
    <w:abstractNumId w:val="10"/>
  </w:num>
  <w:num w:numId="2" w16cid:durableId="418907918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560168146">
    <w:abstractNumId w:val="11"/>
  </w:num>
  <w:num w:numId="4" w16cid:durableId="889727404">
    <w:abstractNumId w:val="12"/>
  </w:num>
  <w:num w:numId="5" w16cid:durableId="1529173662">
    <w:abstractNumId w:val="8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4784"/>
    <w:rsid w:val="000000D0"/>
    <w:rsid w:val="00002078"/>
    <w:rsid w:val="00002AA3"/>
    <w:rsid w:val="00005129"/>
    <w:rsid w:val="0000556B"/>
    <w:rsid w:val="000058B7"/>
    <w:rsid w:val="0001040A"/>
    <w:rsid w:val="00011997"/>
    <w:rsid w:val="00012302"/>
    <w:rsid w:val="000152CF"/>
    <w:rsid w:val="00015CB1"/>
    <w:rsid w:val="0002037D"/>
    <w:rsid w:val="00020947"/>
    <w:rsid w:val="00020A7D"/>
    <w:rsid w:val="000224AA"/>
    <w:rsid w:val="00023CD6"/>
    <w:rsid w:val="000246AE"/>
    <w:rsid w:val="0002654F"/>
    <w:rsid w:val="0003110B"/>
    <w:rsid w:val="000329CC"/>
    <w:rsid w:val="00033100"/>
    <w:rsid w:val="000342C3"/>
    <w:rsid w:val="000347A8"/>
    <w:rsid w:val="0003503D"/>
    <w:rsid w:val="00035AF0"/>
    <w:rsid w:val="00036539"/>
    <w:rsid w:val="00036783"/>
    <w:rsid w:val="00036935"/>
    <w:rsid w:val="00036CF0"/>
    <w:rsid w:val="00037250"/>
    <w:rsid w:val="00041488"/>
    <w:rsid w:val="00046101"/>
    <w:rsid w:val="00046490"/>
    <w:rsid w:val="00046985"/>
    <w:rsid w:val="00046E54"/>
    <w:rsid w:val="00050094"/>
    <w:rsid w:val="0005016F"/>
    <w:rsid w:val="00051805"/>
    <w:rsid w:val="00052296"/>
    <w:rsid w:val="000525FB"/>
    <w:rsid w:val="000544FF"/>
    <w:rsid w:val="000545A5"/>
    <w:rsid w:val="00054E25"/>
    <w:rsid w:val="0005509E"/>
    <w:rsid w:val="0005617B"/>
    <w:rsid w:val="00056482"/>
    <w:rsid w:val="00056895"/>
    <w:rsid w:val="00060605"/>
    <w:rsid w:val="000606B1"/>
    <w:rsid w:val="000618A9"/>
    <w:rsid w:val="00062A9B"/>
    <w:rsid w:val="00063E07"/>
    <w:rsid w:val="00065F1E"/>
    <w:rsid w:val="000664FD"/>
    <w:rsid w:val="00071685"/>
    <w:rsid w:val="00072827"/>
    <w:rsid w:val="00073E52"/>
    <w:rsid w:val="00074155"/>
    <w:rsid w:val="000756DE"/>
    <w:rsid w:val="000768DE"/>
    <w:rsid w:val="00081530"/>
    <w:rsid w:val="000819B9"/>
    <w:rsid w:val="00086055"/>
    <w:rsid w:val="000913CE"/>
    <w:rsid w:val="000919B2"/>
    <w:rsid w:val="00094010"/>
    <w:rsid w:val="00094614"/>
    <w:rsid w:val="000968FB"/>
    <w:rsid w:val="00097356"/>
    <w:rsid w:val="000A1DB5"/>
    <w:rsid w:val="000A2EF5"/>
    <w:rsid w:val="000A3A86"/>
    <w:rsid w:val="000A5614"/>
    <w:rsid w:val="000A57FA"/>
    <w:rsid w:val="000A78EE"/>
    <w:rsid w:val="000A78FC"/>
    <w:rsid w:val="000A7D57"/>
    <w:rsid w:val="000B252E"/>
    <w:rsid w:val="000B40F9"/>
    <w:rsid w:val="000B6B19"/>
    <w:rsid w:val="000C0799"/>
    <w:rsid w:val="000C14F8"/>
    <w:rsid w:val="000C272E"/>
    <w:rsid w:val="000C33DB"/>
    <w:rsid w:val="000D2259"/>
    <w:rsid w:val="000D33E7"/>
    <w:rsid w:val="000E1B0A"/>
    <w:rsid w:val="000E1C5E"/>
    <w:rsid w:val="000E35BB"/>
    <w:rsid w:val="000E4FF3"/>
    <w:rsid w:val="000E509C"/>
    <w:rsid w:val="000F191D"/>
    <w:rsid w:val="000F24D6"/>
    <w:rsid w:val="000F2583"/>
    <w:rsid w:val="000F429B"/>
    <w:rsid w:val="000F44E1"/>
    <w:rsid w:val="000F62FD"/>
    <w:rsid w:val="000F6B3F"/>
    <w:rsid w:val="00103683"/>
    <w:rsid w:val="001045DE"/>
    <w:rsid w:val="00106ACD"/>
    <w:rsid w:val="001074CD"/>
    <w:rsid w:val="00111598"/>
    <w:rsid w:val="00112D47"/>
    <w:rsid w:val="001131CA"/>
    <w:rsid w:val="00113BEF"/>
    <w:rsid w:val="00114C5B"/>
    <w:rsid w:val="00114C67"/>
    <w:rsid w:val="0011695E"/>
    <w:rsid w:val="0011774D"/>
    <w:rsid w:val="001222C5"/>
    <w:rsid w:val="00122748"/>
    <w:rsid w:val="001230E4"/>
    <w:rsid w:val="0012467A"/>
    <w:rsid w:val="00125039"/>
    <w:rsid w:val="00125154"/>
    <w:rsid w:val="00126628"/>
    <w:rsid w:val="00126A02"/>
    <w:rsid w:val="00127904"/>
    <w:rsid w:val="00127BEE"/>
    <w:rsid w:val="0013067F"/>
    <w:rsid w:val="00130E04"/>
    <w:rsid w:val="00131D29"/>
    <w:rsid w:val="0013342D"/>
    <w:rsid w:val="001366EA"/>
    <w:rsid w:val="00137D0D"/>
    <w:rsid w:val="00137E13"/>
    <w:rsid w:val="00140282"/>
    <w:rsid w:val="00140782"/>
    <w:rsid w:val="00141579"/>
    <w:rsid w:val="001417D1"/>
    <w:rsid w:val="0014351D"/>
    <w:rsid w:val="001438E6"/>
    <w:rsid w:val="0014525C"/>
    <w:rsid w:val="001458E9"/>
    <w:rsid w:val="001463E9"/>
    <w:rsid w:val="00146E18"/>
    <w:rsid w:val="00146F73"/>
    <w:rsid w:val="001509DB"/>
    <w:rsid w:val="00151370"/>
    <w:rsid w:val="00152666"/>
    <w:rsid w:val="00153D96"/>
    <w:rsid w:val="00155883"/>
    <w:rsid w:val="00156678"/>
    <w:rsid w:val="00162003"/>
    <w:rsid w:val="00162295"/>
    <w:rsid w:val="001641C5"/>
    <w:rsid w:val="00164854"/>
    <w:rsid w:val="0016493D"/>
    <w:rsid w:val="001670A3"/>
    <w:rsid w:val="00167865"/>
    <w:rsid w:val="00172B03"/>
    <w:rsid w:val="001744D5"/>
    <w:rsid w:val="00174765"/>
    <w:rsid w:val="00174E6E"/>
    <w:rsid w:val="00175733"/>
    <w:rsid w:val="00175959"/>
    <w:rsid w:val="00175B3C"/>
    <w:rsid w:val="00176B8D"/>
    <w:rsid w:val="00181C67"/>
    <w:rsid w:val="00183239"/>
    <w:rsid w:val="00185694"/>
    <w:rsid w:val="001874D4"/>
    <w:rsid w:val="00191151"/>
    <w:rsid w:val="00191346"/>
    <w:rsid w:val="00195C21"/>
    <w:rsid w:val="00196A7E"/>
    <w:rsid w:val="00197AC2"/>
    <w:rsid w:val="001A01EC"/>
    <w:rsid w:val="001B272D"/>
    <w:rsid w:val="001B2BD6"/>
    <w:rsid w:val="001B542F"/>
    <w:rsid w:val="001B7A17"/>
    <w:rsid w:val="001C0C61"/>
    <w:rsid w:val="001C3B5E"/>
    <w:rsid w:val="001C5236"/>
    <w:rsid w:val="001C6249"/>
    <w:rsid w:val="001C6B35"/>
    <w:rsid w:val="001C6F4C"/>
    <w:rsid w:val="001D0CA2"/>
    <w:rsid w:val="001D2D74"/>
    <w:rsid w:val="001D454E"/>
    <w:rsid w:val="001D6E15"/>
    <w:rsid w:val="001E0E3F"/>
    <w:rsid w:val="001E462B"/>
    <w:rsid w:val="001E668B"/>
    <w:rsid w:val="001E6CF7"/>
    <w:rsid w:val="001E7218"/>
    <w:rsid w:val="001E7508"/>
    <w:rsid w:val="001F1480"/>
    <w:rsid w:val="001F172E"/>
    <w:rsid w:val="001F4E83"/>
    <w:rsid w:val="001F5CE7"/>
    <w:rsid w:val="0020034D"/>
    <w:rsid w:val="00202C9C"/>
    <w:rsid w:val="0020475C"/>
    <w:rsid w:val="0020489F"/>
    <w:rsid w:val="00204E04"/>
    <w:rsid w:val="00205909"/>
    <w:rsid w:val="0020676D"/>
    <w:rsid w:val="00206B1D"/>
    <w:rsid w:val="00210847"/>
    <w:rsid w:val="00210855"/>
    <w:rsid w:val="002117C7"/>
    <w:rsid w:val="00211A81"/>
    <w:rsid w:val="00213864"/>
    <w:rsid w:val="00214BFF"/>
    <w:rsid w:val="00215DEC"/>
    <w:rsid w:val="002162F1"/>
    <w:rsid w:val="0022104D"/>
    <w:rsid w:val="00221296"/>
    <w:rsid w:val="002222C8"/>
    <w:rsid w:val="00223003"/>
    <w:rsid w:val="0022544B"/>
    <w:rsid w:val="002262AB"/>
    <w:rsid w:val="002265BC"/>
    <w:rsid w:val="002266BD"/>
    <w:rsid w:val="002311BD"/>
    <w:rsid w:val="00232160"/>
    <w:rsid w:val="00234FF6"/>
    <w:rsid w:val="00236B62"/>
    <w:rsid w:val="00237F36"/>
    <w:rsid w:val="00240F47"/>
    <w:rsid w:val="002421AB"/>
    <w:rsid w:val="00242F8E"/>
    <w:rsid w:val="00243168"/>
    <w:rsid w:val="00243D4C"/>
    <w:rsid w:val="00245FF3"/>
    <w:rsid w:val="002501ED"/>
    <w:rsid w:val="002509E5"/>
    <w:rsid w:val="00251FE4"/>
    <w:rsid w:val="00255214"/>
    <w:rsid w:val="002570EE"/>
    <w:rsid w:val="00260236"/>
    <w:rsid w:val="002620A8"/>
    <w:rsid w:val="00263792"/>
    <w:rsid w:val="00264F3A"/>
    <w:rsid w:val="002673CD"/>
    <w:rsid w:val="002673F1"/>
    <w:rsid w:val="00267494"/>
    <w:rsid w:val="002677E9"/>
    <w:rsid w:val="002707AF"/>
    <w:rsid w:val="00270B47"/>
    <w:rsid w:val="002710DD"/>
    <w:rsid w:val="00273698"/>
    <w:rsid w:val="0027427D"/>
    <w:rsid w:val="00274B81"/>
    <w:rsid w:val="002754B7"/>
    <w:rsid w:val="00280364"/>
    <w:rsid w:val="00281661"/>
    <w:rsid w:val="00283BA6"/>
    <w:rsid w:val="002843AA"/>
    <w:rsid w:val="00287035"/>
    <w:rsid w:val="00291992"/>
    <w:rsid w:val="00292C46"/>
    <w:rsid w:val="002963B3"/>
    <w:rsid w:val="00297160"/>
    <w:rsid w:val="00297D6B"/>
    <w:rsid w:val="002A02B8"/>
    <w:rsid w:val="002A38B0"/>
    <w:rsid w:val="002A435E"/>
    <w:rsid w:val="002A5B51"/>
    <w:rsid w:val="002A6144"/>
    <w:rsid w:val="002A6242"/>
    <w:rsid w:val="002B037D"/>
    <w:rsid w:val="002B06B8"/>
    <w:rsid w:val="002B1E70"/>
    <w:rsid w:val="002B4884"/>
    <w:rsid w:val="002B4E71"/>
    <w:rsid w:val="002B5A17"/>
    <w:rsid w:val="002C0453"/>
    <w:rsid w:val="002C23A2"/>
    <w:rsid w:val="002C3174"/>
    <w:rsid w:val="002D04AF"/>
    <w:rsid w:val="002D0B10"/>
    <w:rsid w:val="002D1A0F"/>
    <w:rsid w:val="002D2389"/>
    <w:rsid w:val="002D5E6B"/>
    <w:rsid w:val="002D6433"/>
    <w:rsid w:val="002D6D9D"/>
    <w:rsid w:val="002E02E7"/>
    <w:rsid w:val="002E1326"/>
    <w:rsid w:val="002E2018"/>
    <w:rsid w:val="002E2C2D"/>
    <w:rsid w:val="002E42AC"/>
    <w:rsid w:val="002E4631"/>
    <w:rsid w:val="002E7A64"/>
    <w:rsid w:val="002F11DF"/>
    <w:rsid w:val="002F1BA2"/>
    <w:rsid w:val="002F2503"/>
    <w:rsid w:val="002F2D0F"/>
    <w:rsid w:val="002F57E7"/>
    <w:rsid w:val="002F677E"/>
    <w:rsid w:val="002F67DB"/>
    <w:rsid w:val="002F683F"/>
    <w:rsid w:val="0030100F"/>
    <w:rsid w:val="0030428F"/>
    <w:rsid w:val="00304397"/>
    <w:rsid w:val="00310D14"/>
    <w:rsid w:val="0031348A"/>
    <w:rsid w:val="003135DF"/>
    <w:rsid w:val="003147BB"/>
    <w:rsid w:val="00314868"/>
    <w:rsid w:val="003158CD"/>
    <w:rsid w:val="0031700F"/>
    <w:rsid w:val="003220D3"/>
    <w:rsid w:val="003221AF"/>
    <w:rsid w:val="003255A6"/>
    <w:rsid w:val="003274E6"/>
    <w:rsid w:val="0032755C"/>
    <w:rsid w:val="003301B8"/>
    <w:rsid w:val="00330340"/>
    <w:rsid w:val="003341AA"/>
    <w:rsid w:val="003342D9"/>
    <w:rsid w:val="0033767D"/>
    <w:rsid w:val="003414D8"/>
    <w:rsid w:val="00344EB4"/>
    <w:rsid w:val="00345BB9"/>
    <w:rsid w:val="00350BA9"/>
    <w:rsid w:val="00351590"/>
    <w:rsid w:val="0035383B"/>
    <w:rsid w:val="0035682D"/>
    <w:rsid w:val="00356A62"/>
    <w:rsid w:val="0035773F"/>
    <w:rsid w:val="00357D49"/>
    <w:rsid w:val="00357E2C"/>
    <w:rsid w:val="00360DB1"/>
    <w:rsid w:val="003634E3"/>
    <w:rsid w:val="00364E67"/>
    <w:rsid w:val="0037502C"/>
    <w:rsid w:val="00376F40"/>
    <w:rsid w:val="00377B59"/>
    <w:rsid w:val="0038092C"/>
    <w:rsid w:val="003816B8"/>
    <w:rsid w:val="0039122A"/>
    <w:rsid w:val="003915B7"/>
    <w:rsid w:val="00394124"/>
    <w:rsid w:val="003A117C"/>
    <w:rsid w:val="003A1529"/>
    <w:rsid w:val="003A6CD6"/>
    <w:rsid w:val="003B137B"/>
    <w:rsid w:val="003B23DE"/>
    <w:rsid w:val="003B6384"/>
    <w:rsid w:val="003B7103"/>
    <w:rsid w:val="003C2B8F"/>
    <w:rsid w:val="003C6DB3"/>
    <w:rsid w:val="003C7036"/>
    <w:rsid w:val="003C7995"/>
    <w:rsid w:val="003D14BF"/>
    <w:rsid w:val="003D153C"/>
    <w:rsid w:val="003D3430"/>
    <w:rsid w:val="003D371E"/>
    <w:rsid w:val="003D38CC"/>
    <w:rsid w:val="003D4105"/>
    <w:rsid w:val="003D47D1"/>
    <w:rsid w:val="003E0E4F"/>
    <w:rsid w:val="003E1B03"/>
    <w:rsid w:val="003E2516"/>
    <w:rsid w:val="003E2806"/>
    <w:rsid w:val="003E3E92"/>
    <w:rsid w:val="003E4B16"/>
    <w:rsid w:val="003E5666"/>
    <w:rsid w:val="003E668D"/>
    <w:rsid w:val="003E6BFF"/>
    <w:rsid w:val="003F0731"/>
    <w:rsid w:val="003F2951"/>
    <w:rsid w:val="003F2D00"/>
    <w:rsid w:val="003F4A9D"/>
    <w:rsid w:val="003F587A"/>
    <w:rsid w:val="003F6D4D"/>
    <w:rsid w:val="003F73FA"/>
    <w:rsid w:val="003F7D01"/>
    <w:rsid w:val="00400849"/>
    <w:rsid w:val="00401116"/>
    <w:rsid w:val="00401787"/>
    <w:rsid w:val="0040178D"/>
    <w:rsid w:val="00402712"/>
    <w:rsid w:val="00407B12"/>
    <w:rsid w:val="004116DE"/>
    <w:rsid w:val="0041225B"/>
    <w:rsid w:val="00413900"/>
    <w:rsid w:val="004139BA"/>
    <w:rsid w:val="00416742"/>
    <w:rsid w:val="00416D0E"/>
    <w:rsid w:val="00420320"/>
    <w:rsid w:val="00421E91"/>
    <w:rsid w:val="004226C4"/>
    <w:rsid w:val="00422CA4"/>
    <w:rsid w:val="004235AC"/>
    <w:rsid w:val="00423D80"/>
    <w:rsid w:val="004243F2"/>
    <w:rsid w:val="00424C5F"/>
    <w:rsid w:val="0042513E"/>
    <w:rsid w:val="00426EA5"/>
    <w:rsid w:val="00427794"/>
    <w:rsid w:val="004303AD"/>
    <w:rsid w:val="0043077C"/>
    <w:rsid w:val="004316D4"/>
    <w:rsid w:val="00433B1C"/>
    <w:rsid w:val="00434146"/>
    <w:rsid w:val="004419FD"/>
    <w:rsid w:val="004427F1"/>
    <w:rsid w:val="00447188"/>
    <w:rsid w:val="004475C4"/>
    <w:rsid w:val="00450E18"/>
    <w:rsid w:val="00451238"/>
    <w:rsid w:val="0045143D"/>
    <w:rsid w:val="004520D4"/>
    <w:rsid w:val="0045506D"/>
    <w:rsid w:val="004612DC"/>
    <w:rsid w:val="00462779"/>
    <w:rsid w:val="004676CC"/>
    <w:rsid w:val="00470085"/>
    <w:rsid w:val="0047033B"/>
    <w:rsid w:val="0047074A"/>
    <w:rsid w:val="00471739"/>
    <w:rsid w:val="00472025"/>
    <w:rsid w:val="004734A9"/>
    <w:rsid w:val="00475574"/>
    <w:rsid w:val="004771B6"/>
    <w:rsid w:val="0048031E"/>
    <w:rsid w:val="00483805"/>
    <w:rsid w:val="00483A2A"/>
    <w:rsid w:val="00492990"/>
    <w:rsid w:val="00492EBC"/>
    <w:rsid w:val="00493969"/>
    <w:rsid w:val="004946A4"/>
    <w:rsid w:val="00494A72"/>
    <w:rsid w:val="00495041"/>
    <w:rsid w:val="00495199"/>
    <w:rsid w:val="004A0A5C"/>
    <w:rsid w:val="004A42A9"/>
    <w:rsid w:val="004A4702"/>
    <w:rsid w:val="004A6D47"/>
    <w:rsid w:val="004A71A9"/>
    <w:rsid w:val="004A71C4"/>
    <w:rsid w:val="004A7EF4"/>
    <w:rsid w:val="004B1746"/>
    <w:rsid w:val="004B3D62"/>
    <w:rsid w:val="004B6754"/>
    <w:rsid w:val="004B6D95"/>
    <w:rsid w:val="004B7FFB"/>
    <w:rsid w:val="004C0DBE"/>
    <w:rsid w:val="004C2287"/>
    <w:rsid w:val="004C4396"/>
    <w:rsid w:val="004C5206"/>
    <w:rsid w:val="004C5B4F"/>
    <w:rsid w:val="004C671F"/>
    <w:rsid w:val="004C69A9"/>
    <w:rsid w:val="004D0897"/>
    <w:rsid w:val="004D145A"/>
    <w:rsid w:val="004D5642"/>
    <w:rsid w:val="004E05F3"/>
    <w:rsid w:val="004E14F2"/>
    <w:rsid w:val="004E2E0C"/>
    <w:rsid w:val="004E3589"/>
    <w:rsid w:val="004E3C86"/>
    <w:rsid w:val="004E4EC7"/>
    <w:rsid w:val="004E7F49"/>
    <w:rsid w:val="004F05E8"/>
    <w:rsid w:val="004F1A62"/>
    <w:rsid w:val="004F2B4E"/>
    <w:rsid w:val="004F5895"/>
    <w:rsid w:val="004F704E"/>
    <w:rsid w:val="004F7D63"/>
    <w:rsid w:val="004F7E4A"/>
    <w:rsid w:val="00500B2F"/>
    <w:rsid w:val="00501A7C"/>
    <w:rsid w:val="005023F0"/>
    <w:rsid w:val="00502F57"/>
    <w:rsid w:val="005033CC"/>
    <w:rsid w:val="0051016E"/>
    <w:rsid w:val="00512167"/>
    <w:rsid w:val="00516355"/>
    <w:rsid w:val="00516C78"/>
    <w:rsid w:val="00517854"/>
    <w:rsid w:val="00522B6F"/>
    <w:rsid w:val="00522BCE"/>
    <w:rsid w:val="005260D0"/>
    <w:rsid w:val="00526AB6"/>
    <w:rsid w:val="00526B8A"/>
    <w:rsid w:val="00526D9E"/>
    <w:rsid w:val="0053031F"/>
    <w:rsid w:val="00531FBC"/>
    <w:rsid w:val="00532C1B"/>
    <w:rsid w:val="00534156"/>
    <w:rsid w:val="00534F95"/>
    <w:rsid w:val="00535849"/>
    <w:rsid w:val="00541278"/>
    <w:rsid w:val="00542D0A"/>
    <w:rsid w:val="0054302C"/>
    <w:rsid w:val="0054400C"/>
    <w:rsid w:val="005456AB"/>
    <w:rsid w:val="00552CA6"/>
    <w:rsid w:val="00553CBF"/>
    <w:rsid w:val="005563D7"/>
    <w:rsid w:val="00556581"/>
    <w:rsid w:val="005565B4"/>
    <w:rsid w:val="005576B4"/>
    <w:rsid w:val="005609A3"/>
    <w:rsid w:val="00562746"/>
    <w:rsid w:val="0056458F"/>
    <w:rsid w:val="00564CE6"/>
    <w:rsid w:val="00564FD6"/>
    <w:rsid w:val="00565238"/>
    <w:rsid w:val="005656A2"/>
    <w:rsid w:val="00565C17"/>
    <w:rsid w:val="00571805"/>
    <w:rsid w:val="00571EA0"/>
    <w:rsid w:val="00572702"/>
    <w:rsid w:val="00572E44"/>
    <w:rsid w:val="005738EA"/>
    <w:rsid w:val="00574B90"/>
    <w:rsid w:val="00580B24"/>
    <w:rsid w:val="00582777"/>
    <w:rsid w:val="005833C2"/>
    <w:rsid w:val="0058341C"/>
    <w:rsid w:val="00583D81"/>
    <w:rsid w:val="00584FBC"/>
    <w:rsid w:val="00584FF5"/>
    <w:rsid w:val="00586255"/>
    <w:rsid w:val="0059053F"/>
    <w:rsid w:val="0059249C"/>
    <w:rsid w:val="005938E4"/>
    <w:rsid w:val="0059469D"/>
    <w:rsid w:val="00595134"/>
    <w:rsid w:val="005958DF"/>
    <w:rsid w:val="005962DE"/>
    <w:rsid w:val="0059733C"/>
    <w:rsid w:val="005A0591"/>
    <w:rsid w:val="005A060B"/>
    <w:rsid w:val="005A06D9"/>
    <w:rsid w:val="005A0E08"/>
    <w:rsid w:val="005A4D22"/>
    <w:rsid w:val="005B1BC4"/>
    <w:rsid w:val="005B228C"/>
    <w:rsid w:val="005B6565"/>
    <w:rsid w:val="005B7644"/>
    <w:rsid w:val="005B7813"/>
    <w:rsid w:val="005B7D78"/>
    <w:rsid w:val="005C4E69"/>
    <w:rsid w:val="005C51E8"/>
    <w:rsid w:val="005C53EC"/>
    <w:rsid w:val="005C6EEF"/>
    <w:rsid w:val="005C79F7"/>
    <w:rsid w:val="005D3190"/>
    <w:rsid w:val="005D38B6"/>
    <w:rsid w:val="005D5586"/>
    <w:rsid w:val="005E2F91"/>
    <w:rsid w:val="005E709F"/>
    <w:rsid w:val="005F0A23"/>
    <w:rsid w:val="005F4E6B"/>
    <w:rsid w:val="005F54C5"/>
    <w:rsid w:val="005F7D24"/>
    <w:rsid w:val="00600F83"/>
    <w:rsid w:val="00601382"/>
    <w:rsid w:val="00601449"/>
    <w:rsid w:val="00601B36"/>
    <w:rsid w:val="006043B6"/>
    <w:rsid w:val="00605141"/>
    <w:rsid w:val="00605241"/>
    <w:rsid w:val="00610969"/>
    <w:rsid w:val="0061101F"/>
    <w:rsid w:val="0061125F"/>
    <w:rsid w:val="00611919"/>
    <w:rsid w:val="00617ED7"/>
    <w:rsid w:val="00620854"/>
    <w:rsid w:val="00620A70"/>
    <w:rsid w:val="00626E14"/>
    <w:rsid w:val="00632262"/>
    <w:rsid w:val="006326F4"/>
    <w:rsid w:val="00632B00"/>
    <w:rsid w:val="006347B4"/>
    <w:rsid w:val="006348F5"/>
    <w:rsid w:val="00635A05"/>
    <w:rsid w:val="0063673E"/>
    <w:rsid w:val="00640222"/>
    <w:rsid w:val="00642ED3"/>
    <w:rsid w:val="00642EDA"/>
    <w:rsid w:val="006439BF"/>
    <w:rsid w:val="00643D50"/>
    <w:rsid w:val="006457AE"/>
    <w:rsid w:val="006464C1"/>
    <w:rsid w:val="006519F4"/>
    <w:rsid w:val="006534CA"/>
    <w:rsid w:val="00653B02"/>
    <w:rsid w:val="006548B1"/>
    <w:rsid w:val="00656C70"/>
    <w:rsid w:val="0065786C"/>
    <w:rsid w:val="006579DC"/>
    <w:rsid w:val="006612B6"/>
    <w:rsid w:val="006626C4"/>
    <w:rsid w:val="00665FE6"/>
    <w:rsid w:val="00666D04"/>
    <w:rsid w:val="00666D30"/>
    <w:rsid w:val="00667FEF"/>
    <w:rsid w:val="00670DBC"/>
    <w:rsid w:val="00671785"/>
    <w:rsid w:val="00675B7A"/>
    <w:rsid w:val="006769FA"/>
    <w:rsid w:val="00677547"/>
    <w:rsid w:val="006807B4"/>
    <w:rsid w:val="00681D4A"/>
    <w:rsid w:val="00683220"/>
    <w:rsid w:val="006837A0"/>
    <w:rsid w:val="00684849"/>
    <w:rsid w:val="006855FB"/>
    <w:rsid w:val="00685853"/>
    <w:rsid w:val="00685C10"/>
    <w:rsid w:val="00686C55"/>
    <w:rsid w:val="00687191"/>
    <w:rsid w:val="00687829"/>
    <w:rsid w:val="00694667"/>
    <w:rsid w:val="0069678A"/>
    <w:rsid w:val="00697049"/>
    <w:rsid w:val="006A0244"/>
    <w:rsid w:val="006A1FC3"/>
    <w:rsid w:val="006A2849"/>
    <w:rsid w:val="006A6676"/>
    <w:rsid w:val="006A6ECE"/>
    <w:rsid w:val="006A757D"/>
    <w:rsid w:val="006A759D"/>
    <w:rsid w:val="006A7CB4"/>
    <w:rsid w:val="006B2AE8"/>
    <w:rsid w:val="006B3219"/>
    <w:rsid w:val="006B3A6E"/>
    <w:rsid w:val="006B3B93"/>
    <w:rsid w:val="006B3C67"/>
    <w:rsid w:val="006B411B"/>
    <w:rsid w:val="006B4DB8"/>
    <w:rsid w:val="006B69B6"/>
    <w:rsid w:val="006B7F85"/>
    <w:rsid w:val="006C0263"/>
    <w:rsid w:val="006C03B7"/>
    <w:rsid w:val="006C2202"/>
    <w:rsid w:val="006C5520"/>
    <w:rsid w:val="006D16E4"/>
    <w:rsid w:val="006D253C"/>
    <w:rsid w:val="006D2D66"/>
    <w:rsid w:val="006D39FA"/>
    <w:rsid w:val="006D3AF9"/>
    <w:rsid w:val="006D434C"/>
    <w:rsid w:val="006D4EC8"/>
    <w:rsid w:val="006D5D34"/>
    <w:rsid w:val="006D74C1"/>
    <w:rsid w:val="006E6137"/>
    <w:rsid w:val="006E62DA"/>
    <w:rsid w:val="006E77FF"/>
    <w:rsid w:val="006F5D39"/>
    <w:rsid w:val="006F7097"/>
    <w:rsid w:val="007015D3"/>
    <w:rsid w:val="00701FB9"/>
    <w:rsid w:val="00702BB2"/>
    <w:rsid w:val="0070340D"/>
    <w:rsid w:val="0070693C"/>
    <w:rsid w:val="00706F0B"/>
    <w:rsid w:val="00707CFA"/>
    <w:rsid w:val="00716BF0"/>
    <w:rsid w:val="007170D1"/>
    <w:rsid w:val="00720401"/>
    <w:rsid w:val="00721A14"/>
    <w:rsid w:val="0072302C"/>
    <w:rsid w:val="00724179"/>
    <w:rsid w:val="007263BA"/>
    <w:rsid w:val="00726D13"/>
    <w:rsid w:val="007272D0"/>
    <w:rsid w:val="00730022"/>
    <w:rsid w:val="007321E0"/>
    <w:rsid w:val="00732CF9"/>
    <w:rsid w:val="00733549"/>
    <w:rsid w:val="00735E4C"/>
    <w:rsid w:val="0073643C"/>
    <w:rsid w:val="00737CF9"/>
    <w:rsid w:val="00741C26"/>
    <w:rsid w:val="00742D66"/>
    <w:rsid w:val="00744328"/>
    <w:rsid w:val="00747944"/>
    <w:rsid w:val="007507F4"/>
    <w:rsid w:val="00752116"/>
    <w:rsid w:val="0075307F"/>
    <w:rsid w:val="00754F03"/>
    <w:rsid w:val="007556C8"/>
    <w:rsid w:val="00755EC4"/>
    <w:rsid w:val="007560BD"/>
    <w:rsid w:val="00756A54"/>
    <w:rsid w:val="00757350"/>
    <w:rsid w:val="00757A0D"/>
    <w:rsid w:val="00760758"/>
    <w:rsid w:val="00760F79"/>
    <w:rsid w:val="00762374"/>
    <w:rsid w:val="00762ECF"/>
    <w:rsid w:val="00765550"/>
    <w:rsid w:val="007656E5"/>
    <w:rsid w:val="00765FAA"/>
    <w:rsid w:val="00766E3B"/>
    <w:rsid w:val="0076783C"/>
    <w:rsid w:val="00770D50"/>
    <w:rsid w:val="007730A8"/>
    <w:rsid w:val="00774FF9"/>
    <w:rsid w:val="00775063"/>
    <w:rsid w:val="00776B02"/>
    <w:rsid w:val="00777802"/>
    <w:rsid w:val="00780079"/>
    <w:rsid w:val="00781392"/>
    <w:rsid w:val="007816A7"/>
    <w:rsid w:val="00784013"/>
    <w:rsid w:val="00784839"/>
    <w:rsid w:val="00784C83"/>
    <w:rsid w:val="00786E4E"/>
    <w:rsid w:val="007879F6"/>
    <w:rsid w:val="0079020D"/>
    <w:rsid w:val="00790B80"/>
    <w:rsid w:val="00792946"/>
    <w:rsid w:val="0079363E"/>
    <w:rsid w:val="007944DC"/>
    <w:rsid w:val="0079468F"/>
    <w:rsid w:val="00795045"/>
    <w:rsid w:val="00795B0C"/>
    <w:rsid w:val="00796459"/>
    <w:rsid w:val="00796700"/>
    <w:rsid w:val="0079776F"/>
    <w:rsid w:val="007A0848"/>
    <w:rsid w:val="007A2E0E"/>
    <w:rsid w:val="007B09C0"/>
    <w:rsid w:val="007B0DB3"/>
    <w:rsid w:val="007B1B86"/>
    <w:rsid w:val="007B307E"/>
    <w:rsid w:val="007B4534"/>
    <w:rsid w:val="007B47E6"/>
    <w:rsid w:val="007B4E1D"/>
    <w:rsid w:val="007B7544"/>
    <w:rsid w:val="007C0059"/>
    <w:rsid w:val="007C2A30"/>
    <w:rsid w:val="007C5B24"/>
    <w:rsid w:val="007C66D2"/>
    <w:rsid w:val="007C6DDD"/>
    <w:rsid w:val="007D1FB3"/>
    <w:rsid w:val="007D20E7"/>
    <w:rsid w:val="007D26A3"/>
    <w:rsid w:val="007D2855"/>
    <w:rsid w:val="007D342A"/>
    <w:rsid w:val="007D5386"/>
    <w:rsid w:val="007D59B4"/>
    <w:rsid w:val="007D7238"/>
    <w:rsid w:val="007D76AA"/>
    <w:rsid w:val="007D7930"/>
    <w:rsid w:val="007E07A1"/>
    <w:rsid w:val="007E193E"/>
    <w:rsid w:val="007E49CC"/>
    <w:rsid w:val="007E4EE8"/>
    <w:rsid w:val="007E5340"/>
    <w:rsid w:val="007E6598"/>
    <w:rsid w:val="007F48B1"/>
    <w:rsid w:val="007F4CBE"/>
    <w:rsid w:val="007F5439"/>
    <w:rsid w:val="00800427"/>
    <w:rsid w:val="008019F0"/>
    <w:rsid w:val="008039DD"/>
    <w:rsid w:val="00803A0C"/>
    <w:rsid w:val="00803DF8"/>
    <w:rsid w:val="00804AC9"/>
    <w:rsid w:val="00805F4B"/>
    <w:rsid w:val="0080691A"/>
    <w:rsid w:val="00806C1A"/>
    <w:rsid w:val="00812C47"/>
    <w:rsid w:val="008134CC"/>
    <w:rsid w:val="008147A4"/>
    <w:rsid w:val="00814DED"/>
    <w:rsid w:val="0082024E"/>
    <w:rsid w:val="00820997"/>
    <w:rsid w:val="00821084"/>
    <w:rsid w:val="008213E5"/>
    <w:rsid w:val="0082167D"/>
    <w:rsid w:val="00821877"/>
    <w:rsid w:val="00822EE2"/>
    <w:rsid w:val="00824211"/>
    <w:rsid w:val="008259A0"/>
    <w:rsid w:val="0082606D"/>
    <w:rsid w:val="00826DE5"/>
    <w:rsid w:val="00827D94"/>
    <w:rsid w:val="0083169B"/>
    <w:rsid w:val="008346B4"/>
    <w:rsid w:val="00835E2F"/>
    <w:rsid w:val="00836046"/>
    <w:rsid w:val="00840C61"/>
    <w:rsid w:val="00840C6F"/>
    <w:rsid w:val="0084676D"/>
    <w:rsid w:val="00846ACF"/>
    <w:rsid w:val="00846B9E"/>
    <w:rsid w:val="008515E2"/>
    <w:rsid w:val="00853C40"/>
    <w:rsid w:val="00855594"/>
    <w:rsid w:val="0085594B"/>
    <w:rsid w:val="008575A7"/>
    <w:rsid w:val="00857A02"/>
    <w:rsid w:val="00857D9F"/>
    <w:rsid w:val="00860D1B"/>
    <w:rsid w:val="00870C57"/>
    <w:rsid w:val="00872D4A"/>
    <w:rsid w:val="00876815"/>
    <w:rsid w:val="00881073"/>
    <w:rsid w:val="00881886"/>
    <w:rsid w:val="00883432"/>
    <w:rsid w:val="00884578"/>
    <w:rsid w:val="00884B48"/>
    <w:rsid w:val="00885D50"/>
    <w:rsid w:val="00887C4D"/>
    <w:rsid w:val="00890063"/>
    <w:rsid w:val="008913E5"/>
    <w:rsid w:val="008918E2"/>
    <w:rsid w:val="00891B64"/>
    <w:rsid w:val="0089275D"/>
    <w:rsid w:val="00892787"/>
    <w:rsid w:val="00893380"/>
    <w:rsid w:val="00894A0A"/>
    <w:rsid w:val="00897952"/>
    <w:rsid w:val="008A157B"/>
    <w:rsid w:val="008A28F7"/>
    <w:rsid w:val="008A340A"/>
    <w:rsid w:val="008A4544"/>
    <w:rsid w:val="008A5D7A"/>
    <w:rsid w:val="008A6180"/>
    <w:rsid w:val="008A65DA"/>
    <w:rsid w:val="008A7AF0"/>
    <w:rsid w:val="008B095F"/>
    <w:rsid w:val="008B1E54"/>
    <w:rsid w:val="008B2509"/>
    <w:rsid w:val="008B3F71"/>
    <w:rsid w:val="008B6770"/>
    <w:rsid w:val="008B7BD8"/>
    <w:rsid w:val="008C0056"/>
    <w:rsid w:val="008C059C"/>
    <w:rsid w:val="008C0C74"/>
    <w:rsid w:val="008C1E60"/>
    <w:rsid w:val="008C297F"/>
    <w:rsid w:val="008C412A"/>
    <w:rsid w:val="008C6802"/>
    <w:rsid w:val="008C6EEC"/>
    <w:rsid w:val="008C752F"/>
    <w:rsid w:val="008C7C2D"/>
    <w:rsid w:val="008D1FF8"/>
    <w:rsid w:val="008D2763"/>
    <w:rsid w:val="008D7F37"/>
    <w:rsid w:val="008E078D"/>
    <w:rsid w:val="008E1F2C"/>
    <w:rsid w:val="008E2437"/>
    <w:rsid w:val="008E3BE9"/>
    <w:rsid w:val="008E3FEE"/>
    <w:rsid w:val="008E505A"/>
    <w:rsid w:val="008E6431"/>
    <w:rsid w:val="008E7FEC"/>
    <w:rsid w:val="008F0369"/>
    <w:rsid w:val="008F269E"/>
    <w:rsid w:val="008F28C1"/>
    <w:rsid w:val="008F2C8D"/>
    <w:rsid w:val="008F3002"/>
    <w:rsid w:val="008F3D44"/>
    <w:rsid w:val="008F6783"/>
    <w:rsid w:val="008F6BED"/>
    <w:rsid w:val="00901251"/>
    <w:rsid w:val="0090150A"/>
    <w:rsid w:val="009015D5"/>
    <w:rsid w:val="0090476A"/>
    <w:rsid w:val="00904954"/>
    <w:rsid w:val="00905DB4"/>
    <w:rsid w:val="00906487"/>
    <w:rsid w:val="009076F0"/>
    <w:rsid w:val="00907A31"/>
    <w:rsid w:val="009100E3"/>
    <w:rsid w:val="00910821"/>
    <w:rsid w:val="00912393"/>
    <w:rsid w:val="00912404"/>
    <w:rsid w:val="0091299B"/>
    <w:rsid w:val="00913369"/>
    <w:rsid w:val="009152BD"/>
    <w:rsid w:val="00915678"/>
    <w:rsid w:val="0092050D"/>
    <w:rsid w:val="0092116E"/>
    <w:rsid w:val="009213EE"/>
    <w:rsid w:val="00921493"/>
    <w:rsid w:val="009226F2"/>
    <w:rsid w:val="00923513"/>
    <w:rsid w:val="00924354"/>
    <w:rsid w:val="00924C67"/>
    <w:rsid w:val="0092528C"/>
    <w:rsid w:val="00925AC5"/>
    <w:rsid w:val="0092690C"/>
    <w:rsid w:val="009270D6"/>
    <w:rsid w:val="00930A04"/>
    <w:rsid w:val="00931032"/>
    <w:rsid w:val="009317AB"/>
    <w:rsid w:val="00931BC6"/>
    <w:rsid w:val="00937E07"/>
    <w:rsid w:val="009401F2"/>
    <w:rsid w:val="009403BA"/>
    <w:rsid w:val="009418BA"/>
    <w:rsid w:val="00942A97"/>
    <w:rsid w:val="00947B4B"/>
    <w:rsid w:val="00947BCD"/>
    <w:rsid w:val="00950BFD"/>
    <w:rsid w:val="009521C8"/>
    <w:rsid w:val="00952E12"/>
    <w:rsid w:val="0095386D"/>
    <w:rsid w:val="00953D27"/>
    <w:rsid w:val="00956891"/>
    <w:rsid w:val="00960F55"/>
    <w:rsid w:val="00971519"/>
    <w:rsid w:val="0097269D"/>
    <w:rsid w:val="00972D8B"/>
    <w:rsid w:val="00974ECD"/>
    <w:rsid w:val="009757C7"/>
    <w:rsid w:val="00977EE6"/>
    <w:rsid w:val="00980B30"/>
    <w:rsid w:val="00984C13"/>
    <w:rsid w:val="00987F4E"/>
    <w:rsid w:val="00990A69"/>
    <w:rsid w:val="00992717"/>
    <w:rsid w:val="009934A9"/>
    <w:rsid w:val="009949CF"/>
    <w:rsid w:val="00994E45"/>
    <w:rsid w:val="00995CE8"/>
    <w:rsid w:val="0099712D"/>
    <w:rsid w:val="009A0416"/>
    <w:rsid w:val="009A13C9"/>
    <w:rsid w:val="009A68BE"/>
    <w:rsid w:val="009A7689"/>
    <w:rsid w:val="009B2E41"/>
    <w:rsid w:val="009B3652"/>
    <w:rsid w:val="009B3A77"/>
    <w:rsid w:val="009B73BC"/>
    <w:rsid w:val="009D2E54"/>
    <w:rsid w:val="009D4D32"/>
    <w:rsid w:val="009D4E45"/>
    <w:rsid w:val="009E0044"/>
    <w:rsid w:val="009E11E8"/>
    <w:rsid w:val="009E13D9"/>
    <w:rsid w:val="009E1831"/>
    <w:rsid w:val="009E1D4C"/>
    <w:rsid w:val="009E3124"/>
    <w:rsid w:val="009E3154"/>
    <w:rsid w:val="009E377F"/>
    <w:rsid w:val="009E3A59"/>
    <w:rsid w:val="009E4DDE"/>
    <w:rsid w:val="009E5330"/>
    <w:rsid w:val="009E6F7C"/>
    <w:rsid w:val="009F06FB"/>
    <w:rsid w:val="009F080A"/>
    <w:rsid w:val="009F0E52"/>
    <w:rsid w:val="009F23CE"/>
    <w:rsid w:val="009F26FA"/>
    <w:rsid w:val="009F318F"/>
    <w:rsid w:val="009F3A64"/>
    <w:rsid w:val="009F4C51"/>
    <w:rsid w:val="009F6313"/>
    <w:rsid w:val="00A005A9"/>
    <w:rsid w:val="00A00B22"/>
    <w:rsid w:val="00A01FAE"/>
    <w:rsid w:val="00A03492"/>
    <w:rsid w:val="00A0368A"/>
    <w:rsid w:val="00A06026"/>
    <w:rsid w:val="00A06AA9"/>
    <w:rsid w:val="00A07DB1"/>
    <w:rsid w:val="00A07E00"/>
    <w:rsid w:val="00A10A86"/>
    <w:rsid w:val="00A128A0"/>
    <w:rsid w:val="00A13141"/>
    <w:rsid w:val="00A14F22"/>
    <w:rsid w:val="00A2074F"/>
    <w:rsid w:val="00A20E82"/>
    <w:rsid w:val="00A226FD"/>
    <w:rsid w:val="00A269F1"/>
    <w:rsid w:val="00A27C1C"/>
    <w:rsid w:val="00A333E5"/>
    <w:rsid w:val="00A33FF5"/>
    <w:rsid w:val="00A3400D"/>
    <w:rsid w:val="00A40BFA"/>
    <w:rsid w:val="00A421ED"/>
    <w:rsid w:val="00A43FAF"/>
    <w:rsid w:val="00A4509B"/>
    <w:rsid w:val="00A45910"/>
    <w:rsid w:val="00A52E2C"/>
    <w:rsid w:val="00A5522E"/>
    <w:rsid w:val="00A565B6"/>
    <w:rsid w:val="00A57650"/>
    <w:rsid w:val="00A57E19"/>
    <w:rsid w:val="00A61EA0"/>
    <w:rsid w:val="00A62171"/>
    <w:rsid w:val="00A622D4"/>
    <w:rsid w:val="00A65E65"/>
    <w:rsid w:val="00A70B6C"/>
    <w:rsid w:val="00A73306"/>
    <w:rsid w:val="00A75CD4"/>
    <w:rsid w:val="00A7677D"/>
    <w:rsid w:val="00A8110E"/>
    <w:rsid w:val="00A81301"/>
    <w:rsid w:val="00A8408A"/>
    <w:rsid w:val="00A843D7"/>
    <w:rsid w:val="00A8488E"/>
    <w:rsid w:val="00A84895"/>
    <w:rsid w:val="00A85638"/>
    <w:rsid w:val="00A862BF"/>
    <w:rsid w:val="00A8630F"/>
    <w:rsid w:val="00A87A45"/>
    <w:rsid w:val="00A92127"/>
    <w:rsid w:val="00A935C6"/>
    <w:rsid w:val="00A95B90"/>
    <w:rsid w:val="00AA144A"/>
    <w:rsid w:val="00AA3B37"/>
    <w:rsid w:val="00AA55D7"/>
    <w:rsid w:val="00AA679C"/>
    <w:rsid w:val="00AA6812"/>
    <w:rsid w:val="00AA7AAB"/>
    <w:rsid w:val="00AB281F"/>
    <w:rsid w:val="00AB5789"/>
    <w:rsid w:val="00AC0874"/>
    <w:rsid w:val="00AC0F30"/>
    <w:rsid w:val="00AC26A8"/>
    <w:rsid w:val="00AC31C2"/>
    <w:rsid w:val="00AC4EBE"/>
    <w:rsid w:val="00AD0023"/>
    <w:rsid w:val="00AD0415"/>
    <w:rsid w:val="00AD14DE"/>
    <w:rsid w:val="00AD24B9"/>
    <w:rsid w:val="00AE0D62"/>
    <w:rsid w:val="00AE251E"/>
    <w:rsid w:val="00AE33B9"/>
    <w:rsid w:val="00AE3713"/>
    <w:rsid w:val="00AE4FA2"/>
    <w:rsid w:val="00AE50D5"/>
    <w:rsid w:val="00AE547C"/>
    <w:rsid w:val="00AF3171"/>
    <w:rsid w:val="00AF35BE"/>
    <w:rsid w:val="00AF3E96"/>
    <w:rsid w:val="00AF7137"/>
    <w:rsid w:val="00B00720"/>
    <w:rsid w:val="00B01AEB"/>
    <w:rsid w:val="00B0407E"/>
    <w:rsid w:val="00B04268"/>
    <w:rsid w:val="00B10EC4"/>
    <w:rsid w:val="00B1108A"/>
    <w:rsid w:val="00B12D6C"/>
    <w:rsid w:val="00B14E11"/>
    <w:rsid w:val="00B15F47"/>
    <w:rsid w:val="00B16232"/>
    <w:rsid w:val="00B16252"/>
    <w:rsid w:val="00B16DC8"/>
    <w:rsid w:val="00B17BCE"/>
    <w:rsid w:val="00B20F2A"/>
    <w:rsid w:val="00B213B7"/>
    <w:rsid w:val="00B21507"/>
    <w:rsid w:val="00B21F27"/>
    <w:rsid w:val="00B22033"/>
    <w:rsid w:val="00B31939"/>
    <w:rsid w:val="00B344AC"/>
    <w:rsid w:val="00B36758"/>
    <w:rsid w:val="00B4029F"/>
    <w:rsid w:val="00B43DFE"/>
    <w:rsid w:val="00B44784"/>
    <w:rsid w:val="00B452D1"/>
    <w:rsid w:val="00B45E62"/>
    <w:rsid w:val="00B51DE5"/>
    <w:rsid w:val="00B52414"/>
    <w:rsid w:val="00B53685"/>
    <w:rsid w:val="00B54C67"/>
    <w:rsid w:val="00B57E5F"/>
    <w:rsid w:val="00B61665"/>
    <w:rsid w:val="00B62001"/>
    <w:rsid w:val="00B63C3E"/>
    <w:rsid w:val="00B65211"/>
    <w:rsid w:val="00B670EF"/>
    <w:rsid w:val="00B6768F"/>
    <w:rsid w:val="00B714DC"/>
    <w:rsid w:val="00B719B6"/>
    <w:rsid w:val="00B7295F"/>
    <w:rsid w:val="00B7333A"/>
    <w:rsid w:val="00B74517"/>
    <w:rsid w:val="00B8033C"/>
    <w:rsid w:val="00B80818"/>
    <w:rsid w:val="00B80D8D"/>
    <w:rsid w:val="00B83141"/>
    <w:rsid w:val="00B838D6"/>
    <w:rsid w:val="00B84838"/>
    <w:rsid w:val="00B867AA"/>
    <w:rsid w:val="00B87D88"/>
    <w:rsid w:val="00B87EF0"/>
    <w:rsid w:val="00B909B8"/>
    <w:rsid w:val="00B93517"/>
    <w:rsid w:val="00B9352F"/>
    <w:rsid w:val="00B94024"/>
    <w:rsid w:val="00B96EFA"/>
    <w:rsid w:val="00B97505"/>
    <w:rsid w:val="00BA0B3F"/>
    <w:rsid w:val="00BA1161"/>
    <w:rsid w:val="00BA4FAB"/>
    <w:rsid w:val="00BA58F3"/>
    <w:rsid w:val="00BA5970"/>
    <w:rsid w:val="00BA6281"/>
    <w:rsid w:val="00BA649F"/>
    <w:rsid w:val="00BB06D7"/>
    <w:rsid w:val="00BB2BE6"/>
    <w:rsid w:val="00BB327D"/>
    <w:rsid w:val="00BB3E69"/>
    <w:rsid w:val="00BB4CD4"/>
    <w:rsid w:val="00BC084E"/>
    <w:rsid w:val="00BC10E4"/>
    <w:rsid w:val="00BC1DEA"/>
    <w:rsid w:val="00BC27E6"/>
    <w:rsid w:val="00BC2B33"/>
    <w:rsid w:val="00BC3381"/>
    <w:rsid w:val="00BC42FE"/>
    <w:rsid w:val="00BC4B9A"/>
    <w:rsid w:val="00BC7BC0"/>
    <w:rsid w:val="00BC7E42"/>
    <w:rsid w:val="00BD181E"/>
    <w:rsid w:val="00BD31C1"/>
    <w:rsid w:val="00BD51B4"/>
    <w:rsid w:val="00BD55BA"/>
    <w:rsid w:val="00BD6458"/>
    <w:rsid w:val="00BE21CA"/>
    <w:rsid w:val="00BE2209"/>
    <w:rsid w:val="00BE27A2"/>
    <w:rsid w:val="00BE3BCA"/>
    <w:rsid w:val="00BE461B"/>
    <w:rsid w:val="00BE5364"/>
    <w:rsid w:val="00BF1B5C"/>
    <w:rsid w:val="00BF3C8F"/>
    <w:rsid w:val="00BF3CE2"/>
    <w:rsid w:val="00BF3F52"/>
    <w:rsid w:val="00BF6B9F"/>
    <w:rsid w:val="00BF74AA"/>
    <w:rsid w:val="00BF7711"/>
    <w:rsid w:val="00C01693"/>
    <w:rsid w:val="00C05557"/>
    <w:rsid w:val="00C074CD"/>
    <w:rsid w:val="00C07D04"/>
    <w:rsid w:val="00C155CC"/>
    <w:rsid w:val="00C157F5"/>
    <w:rsid w:val="00C15E73"/>
    <w:rsid w:val="00C16C61"/>
    <w:rsid w:val="00C20E90"/>
    <w:rsid w:val="00C217F5"/>
    <w:rsid w:val="00C24768"/>
    <w:rsid w:val="00C31C02"/>
    <w:rsid w:val="00C346C3"/>
    <w:rsid w:val="00C34DCB"/>
    <w:rsid w:val="00C35FBC"/>
    <w:rsid w:val="00C37474"/>
    <w:rsid w:val="00C376A6"/>
    <w:rsid w:val="00C40487"/>
    <w:rsid w:val="00C41FBD"/>
    <w:rsid w:val="00C46413"/>
    <w:rsid w:val="00C46437"/>
    <w:rsid w:val="00C4681C"/>
    <w:rsid w:val="00C47359"/>
    <w:rsid w:val="00C501C7"/>
    <w:rsid w:val="00C53D4C"/>
    <w:rsid w:val="00C54ABD"/>
    <w:rsid w:val="00C5596F"/>
    <w:rsid w:val="00C57259"/>
    <w:rsid w:val="00C57A86"/>
    <w:rsid w:val="00C6080F"/>
    <w:rsid w:val="00C60A4E"/>
    <w:rsid w:val="00C60CF5"/>
    <w:rsid w:val="00C61935"/>
    <w:rsid w:val="00C63026"/>
    <w:rsid w:val="00C632D2"/>
    <w:rsid w:val="00C64075"/>
    <w:rsid w:val="00C64A9F"/>
    <w:rsid w:val="00C65ECD"/>
    <w:rsid w:val="00C66875"/>
    <w:rsid w:val="00C67194"/>
    <w:rsid w:val="00C7120C"/>
    <w:rsid w:val="00C71282"/>
    <w:rsid w:val="00C73B6A"/>
    <w:rsid w:val="00C7556F"/>
    <w:rsid w:val="00C75A60"/>
    <w:rsid w:val="00C75C95"/>
    <w:rsid w:val="00C8144B"/>
    <w:rsid w:val="00C81B5C"/>
    <w:rsid w:val="00C820A5"/>
    <w:rsid w:val="00C83223"/>
    <w:rsid w:val="00C8322F"/>
    <w:rsid w:val="00C856AE"/>
    <w:rsid w:val="00C857B7"/>
    <w:rsid w:val="00C8758E"/>
    <w:rsid w:val="00C87D91"/>
    <w:rsid w:val="00C92AF1"/>
    <w:rsid w:val="00C96E4B"/>
    <w:rsid w:val="00CA043B"/>
    <w:rsid w:val="00CA1DCD"/>
    <w:rsid w:val="00CA2C9D"/>
    <w:rsid w:val="00CA3E88"/>
    <w:rsid w:val="00CA57BF"/>
    <w:rsid w:val="00CA6E63"/>
    <w:rsid w:val="00CA7C7F"/>
    <w:rsid w:val="00CB001B"/>
    <w:rsid w:val="00CB1611"/>
    <w:rsid w:val="00CB47AC"/>
    <w:rsid w:val="00CB4CC5"/>
    <w:rsid w:val="00CB7956"/>
    <w:rsid w:val="00CC126F"/>
    <w:rsid w:val="00CC12BA"/>
    <w:rsid w:val="00CC2174"/>
    <w:rsid w:val="00CC39D9"/>
    <w:rsid w:val="00CC4E3C"/>
    <w:rsid w:val="00CC61AB"/>
    <w:rsid w:val="00CD2068"/>
    <w:rsid w:val="00CD3A47"/>
    <w:rsid w:val="00CD3EBB"/>
    <w:rsid w:val="00CD5365"/>
    <w:rsid w:val="00CD5BF2"/>
    <w:rsid w:val="00CD659D"/>
    <w:rsid w:val="00CD7971"/>
    <w:rsid w:val="00CD7BC5"/>
    <w:rsid w:val="00CD7EBE"/>
    <w:rsid w:val="00CE0C67"/>
    <w:rsid w:val="00CE1DBE"/>
    <w:rsid w:val="00CE2589"/>
    <w:rsid w:val="00CE5239"/>
    <w:rsid w:val="00CE5CD2"/>
    <w:rsid w:val="00CE64B7"/>
    <w:rsid w:val="00CE7C4A"/>
    <w:rsid w:val="00CF012C"/>
    <w:rsid w:val="00CF148B"/>
    <w:rsid w:val="00CF1912"/>
    <w:rsid w:val="00CF371B"/>
    <w:rsid w:val="00CF6A50"/>
    <w:rsid w:val="00D00978"/>
    <w:rsid w:val="00D01206"/>
    <w:rsid w:val="00D0120E"/>
    <w:rsid w:val="00D04D6A"/>
    <w:rsid w:val="00D0661F"/>
    <w:rsid w:val="00D06F53"/>
    <w:rsid w:val="00D072FE"/>
    <w:rsid w:val="00D103AD"/>
    <w:rsid w:val="00D11095"/>
    <w:rsid w:val="00D128E4"/>
    <w:rsid w:val="00D12A0C"/>
    <w:rsid w:val="00D148EB"/>
    <w:rsid w:val="00D150B0"/>
    <w:rsid w:val="00D16F1D"/>
    <w:rsid w:val="00D17E71"/>
    <w:rsid w:val="00D224B1"/>
    <w:rsid w:val="00D232D1"/>
    <w:rsid w:val="00D23851"/>
    <w:rsid w:val="00D24A8D"/>
    <w:rsid w:val="00D306FD"/>
    <w:rsid w:val="00D312C2"/>
    <w:rsid w:val="00D36942"/>
    <w:rsid w:val="00D36AAD"/>
    <w:rsid w:val="00D36B24"/>
    <w:rsid w:val="00D41003"/>
    <w:rsid w:val="00D42B74"/>
    <w:rsid w:val="00D4452F"/>
    <w:rsid w:val="00D46131"/>
    <w:rsid w:val="00D47213"/>
    <w:rsid w:val="00D50542"/>
    <w:rsid w:val="00D506C8"/>
    <w:rsid w:val="00D52381"/>
    <w:rsid w:val="00D52DAF"/>
    <w:rsid w:val="00D530BB"/>
    <w:rsid w:val="00D5430C"/>
    <w:rsid w:val="00D55FD2"/>
    <w:rsid w:val="00D56A74"/>
    <w:rsid w:val="00D56AD1"/>
    <w:rsid w:val="00D60429"/>
    <w:rsid w:val="00D609FC"/>
    <w:rsid w:val="00D620C6"/>
    <w:rsid w:val="00D62C63"/>
    <w:rsid w:val="00D65525"/>
    <w:rsid w:val="00D70852"/>
    <w:rsid w:val="00D70B9C"/>
    <w:rsid w:val="00D72B20"/>
    <w:rsid w:val="00D72F1C"/>
    <w:rsid w:val="00D74525"/>
    <w:rsid w:val="00D80158"/>
    <w:rsid w:val="00D80ACB"/>
    <w:rsid w:val="00D8107F"/>
    <w:rsid w:val="00D817E4"/>
    <w:rsid w:val="00D82320"/>
    <w:rsid w:val="00D86554"/>
    <w:rsid w:val="00D87F7A"/>
    <w:rsid w:val="00D93DC5"/>
    <w:rsid w:val="00D940A7"/>
    <w:rsid w:val="00D9478A"/>
    <w:rsid w:val="00D9604C"/>
    <w:rsid w:val="00D976E7"/>
    <w:rsid w:val="00DA33B0"/>
    <w:rsid w:val="00DA53E4"/>
    <w:rsid w:val="00DA5A9C"/>
    <w:rsid w:val="00DA75AA"/>
    <w:rsid w:val="00DA7735"/>
    <w:rsid w:val="00DB07C5"/>
    <w:rsid w:val="00DB1CDC"/>
    <w:rsid w:val="00DB6C00"/>
    <w:rsid w:val="00DB7C77"/>
    <w:rsid w:val="00DC07F8"/>
    <w:rsid w:val="00DC1B12"/>
    <w:rsid w:val="00DC44A3"/>
    <w:rsid w:val="00DC463B"/>
    <w:rsid w:val="00DC7391"/>
    <w:rsid w:val="00DC7D81"/>
    <w:rsid w:val="00DD1BA4"/>
    <w:rsid w:val="00DD4A2B"/>
    <w:rsid w:val="00DD6AFC"/>
    <w:rsid w:val="00DE2741"/>
    <w:rsid w:val="00DE7876"/>
    <w:rsid w:val="00DF0422"/>
    <w:rsid w:val="00DF0866"/>
    <w:rsid w:val="00DF17A1"/>
    <w:rsid w:val="00DF1DD1"/>
    <w:rsid w:val="00DF2D2E"/>
    <w:rsid w:val="00DF6B54"/>
    <w:rsid w:val="00E01C80"/>
    <w:rsid w:val="00E01DAA"/>
    <w:rsid w:val="00E040DD"/>
    <w:rsid w:val="00E05E38"/>
    <w:rsid w:val="00E067EA"/>
    <w:rsid w:val="00E06F69"/>
    <w:rsid w:val="00E0723C"/>
    <w:rsid w:val="00E10B7E"/>
    <w:rsid w:val="00E12D88"/>
    <w:rsid w:val="00E1485D"/>
    <w:rsid w:val="00E153DF"/>
    <w:rsid w:val="00E159B6"/>
    <w:rsid w:val="00E170F9"/>
    <w:rsid w:val="00E1740B"/>
    <w:rsid w:val="00E21B41"/>
    <w:rsid w:val="00E21CDB"/>
    <w:rsid w:val="00E224B1"/>
    <w:rsid w:val="00E2481F"/>
    <w:rsid w:val="00E334BB"/>
    <w:rsid w:val="00E33977"/>
    <w:rsid w:val="00E3520E"/>
    <w:rsid w:val="00E3547A"/>
    <w:rsid w:val="00E37063"/>
    <w:rsid w:val="00E40285"/>
    <w:rsid w:val="00E40558"/>
    <w:rsid w:val="00E41D0B"/>
    <w:rsid w:val="00E42E17"/>
    <w:rsid w:val="00E434AE"/>
    <w:rsid w:val="00E43855"/>
    <w:rsid w:val="00E445C3"/>
    <w:rsid w:val="00E44C41"/>
    <w:rsid w:val="00E46D6C"/>
    <w:rsid w:val="00E504C7"/>
    <w:rsid w:val="00E5277F"/>
    <w:rsid w:val="00E54986"/>
    <w:rsid w:val="00E55604"/>
    <w:rsid w:val="00E57415"/>
    <w:rsid w:val="00E63DDC"/>
    <w:rsid w:val="00E70470"/>
    <w:rsid w:val="00E71B4E"/>
    <w:rsid w:val="00E729B0"/>
    <w:rsid w:val="00E76A61"/>
    <w:rsid w:val="00E77FDB"/>
    <w:rsid w:val="00E812D7"/>
    <w:rsid w:val="00E816C3"/>
    <w:rsid w:val="00E823BA"/>
    <w:rsid w:val="00E83236"/>
    <w:rsid w:val="00E83E8D"/>
    <w:rsid w:val="00E9125A"/>
    <w:rsid w:val="00E94E32"/>
    <w:rsid w:val="00E95F55"/>
    <w:rsid w:val="00E97071"/>
    <w:rsid w:val="00E976EC"/>
    <w:rsid w:val="00EA0EF5"/>
    <w:rsid w:val="00EA1C6D"/>
    <w:rsid w:val="00EA40A2"/>
    <w:rsid w:val="00EA4B2A"/>
    <w:rsid w:val="00EA79F9"/>
    <w:rsid w:val="00EB4922"/>
    <w:rsid w:val="00EB7762"/>
    <w:rsid w:val="00EC32B3"/>
    <w:rsid w:val="00EC3F81"/>
    <w:rsid w:val="00EC414E"/>
    <w:rsid w:val="00EC4351"/>
    <w:rsid w:val="00EC5057"/>
    <w:rsid w:val="00ED30B2"/>
    <w:rsid w:val="00ED4203"/>
    <w:rsid w:val="00ED5C62"/>
    <w:rsid w:val="00ED77AF"/>
    <w:rsid w:val="00ED780A"/>
    <w:rsid w:val="00ED7B2B"/>
    <w:rsid w:val="00EE03DC"/>
    <w:rsid w:val="00EE0722"/>
    <w:rsid w:val="00EE3CBC"/>
    <w:rsid w:val="00EE45EB"/>
    <w:rsid w:val="00EE5708"/>
    <w:rsid w:val="00EE5D6E"/>
    <w:rsid w:val="00EE5F19"/>
    <w:rsid w:val="00EF2D19"/>
    <w:rsid w:val="00EF3A2D"/>
    <w:rsid w:val="00EF4389"/>
    <w:rsid w:val="00EF6C62"/>
    <w:rsid w:val="00EF731D"/>
    <w:rsid w:val="00F018C5"/>
    <w:rsid w:val="00F05FBF"/>
    <w:rsid w:val="00F069C1"/>
    <w:rsid w:val="00F12379"/>
    <w:rsid w:val="00F12584"/>
    <w:rsid w:val="00F12853"/>
    <w:rsid w:val="00F13BDC"/>
    <w:rsid w:val="00F15C61"/>
    <w:rsid w:val="00F24035"/>
    <w:rsid w:val="00F25BFA"/>
    <w:rsid w:val="00F27DF6"/>
    <w:rsid w:val="00F305E3"/>
    <w:rsid w:val="00F31B73"/>
    <w:rsid w:val="00F32474"/>
    <w:rsid w:val="00F3651D"/>
    <w:rsid w:val="00F42123"/>
    <w:rsid w:val="00F4373E"/>
    <w:rsid w:val="00F43F2E"/>
    <w:rsid w:val="00F44258"/>
    <w:rsid w:val="00F469AB"/>
    <w:rsid w:val="00F478D2"/>
    <w:rsid w:val="00F50BC6"/>
    <w:rsid w:val="00F533E0"/>
    <w:rsid w:val="00F53515"/>
    <w:rsid w:val="00F53D5A"/>
    <w:rsid w:val="00F53E4C"/>
    <w:rsid w:val="00F542CC"/>
    <w:rsid w:val="00F56D40"/>
    <w:rsid w:val="00F57641"/>
    <w:rsid w:val="00F60EEB"/>
    <w:rsid w:val="00F61650"/>
    <w:rsid w:val="00F63957"/>
    <w:rsid w:val="00F64171"/>
    <w:rsid w:val="00F6436E"/>
    <w:rsid w:val="00F64EE8"/>
    <w:rsid w:val="00F66D3D"/>
    <w:rsid w:val="00F66E97"/>
    <w:rsid w:val="00F7051C"/>
    <w:rsid w:val="00F71E5B"/>
    <w:rsid w:val="00F73F06"/>
    <w:rsid w:val="00F74453"/>
    <w:rsid w:val="00F76E92"/>
    <w:rsid w:val="00F80297"/>
    <w:rsid w:val="00F80B52"/>
    <w:rsid w:val="00F812B0"/>
    <w:rsid w:val="00F812DC"/>
    <w:rsid w:val="00F81F4B"/>
    <w:rsid w:val="00F82012"/>
    <w:rsid w:val="00F83B01"/>
    <w:rsid w:val="00F84160"/>
    <w:rsid w:val="00F85E39"/>
    <w:rsid w:val="00F86F8E"/>
    <w:rsid w:val="00F87B71"/>
    <w:rsid w:val="00F9047A"/>
    <w:rsid w:val="00F910EA"/>
    <w:rsid w:val="00F91BF0"/>
    <w:rsid w:val="00F92DEA"/>
    <w:rsid w:val="00F930F9"/>
    <w:rsid w:val="00F94360"/>
    <w:rsid w:val="00F94657"/>
    <w:rsid w:val="00F96C27"/>
    <w:rsid w:val="00F96DF8"/>
    <w:rsid w:val="00FA1C7D"/>
    <w:rsid w:val="00FA2E02"/>
    <w:rsid w:val="00FA3BFC"/>
    <w:rsid w:val="00FA5DC5"/>
    <w:rsid w:val="00FA7ADB"/>
    <w:rsid w:val="00FB10B9"/>
    <w:rsid w:val="00FB6DB0"/>
    <w:rsid w:val="00FB7146"/>
    <w:rsid w:val="00FC00E6"/>
    <w:rsid w:val="00FC0ECD"/>
    <w:rsid w:val="00FC337A"/>
    <w:rsid w:val="00FC3F99"/>
    <w:rsid w:val="00FC59B7"/>
    <w:rsid w:val="00FC6744"/>
    <w:rsid w:val="00FD2F72"/>
    <w:rsid w:val="00FD310B"/>
    <w:rsid w:val="00FD3B8B"/>
    <w:rsid w:val="00FD52F0"/>
    <w:rsid w:val="00FE02FA"/>
    <w:rsid w:val="00FE0D0B"/>
    <w:rsid w:val="00FE42C0"/>
    <w:rsid w:val="00FE5045"/>
    <w:rsid w:val="00FE5089"/>
    <w:rsid w:val="00FE56ED"/>
    <w:rsid w:val="00FE7AD8"/>
    <w:rsid w:val="00FF0313"/>
    <w:rsid w:val="00FF1B4D"/>
    <w:rsid w:val="00FF2877"/>
    <w:rsid w:val="00FF794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65C04EA"/>
  <w15:docId w15:val="{82E44293-5D7F-40A7-BFEA-D0A1B2550E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0723C"/>
  </w:style>
  <w:style w:type="paragraph" w:styleId="1">
    <w:name w:val="heading 1"/>
    <w:aliases w:val="Т3"/>
    <w:basedOn w:val="a"/>
    <w:next w:val="a"/>
    <w:link w:val="10"/>
    <w:qFormat/>
    <w:rsid w:val="004A6D4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aliases w:val="Т4,OG Heading 2"/>
    <w:basedOn w:val="a"/>
    <w:link w:val="20"/>
    <w:uiPriority w:val="9"/>
    <w:qFormat/>
    <w:rsid w:val="00FC00E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aliases w:val="Tab"/>
    <w:basedOn w:val="a"/>
    <w:link w:val="30"/>
    <w:uiPriority w:val="9"/>
    <w:qFormat/>
    <w:rsid w:val="00FC00E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aliases w:val="Tab_name Знак"/>
    <w:basedOn w:val="a"/>
    <w:next w:val="a"/>
    <w:link w:val="41"/>
    <w:qFormat/>
    <w:rsid w:val="00D72B20"/>
    <w:pPr>
      <w:keepNext/>
      <w:spacing w:before="240" w:after="60" w:line="240" w:lineRule="auto"/>
      <w:outlineLvl w:val="3"/>
    </w:pPr>
    <w:rPr>
      <w:rFonts w:ascii="Calibri" w:eastAsia="Times New Roman" w:hAnsi="Calibri" w:cs="Times New Roman"/>
      <w:b/>
      <w:bCs/>
      <w:sz w:val="28"/>
      <w:szCs w:val="28"/>
      <w:lang w:val="x-none" w:eastAsia="ru-RU"/>
    </w:rPr>
  </w:style>
  <w:style w:type="paragraph" w:styleId="5">
    <w:name w:val="heading 5"/>
    <w:basedOn w:val="a"/>
    <w:next w:val="a"/>
    <w:link w:val="50"/>
    <w:uiPriority w:val="9"/>
    <w:qFormat/>
    <w:rsid w:val="00D72B20"/>
    <w:pPr>
      <w:keepNext/>
      <w:keepLines/>
      <w:spacing w:before="200" w:after="0" w:line="276" w:lineRule="auto"/>
      <w:outlineLvl w:val="4"/>
    </w:pPr>
    <w:rPr>
      <w:rFonts w:ascii="Cambria" w:eastAsia="Times New Roman" w:hAnsi="Cambria" w:cs="Times New Roman"/>
      <w:color w:val="243F60"/>
      <w:sz w:val="20"/>
      <w:szCs w:val="20"/>
      <w:lang w:val="x-none" w:eastAsia="x-none"/>
    </w:rPr>
  </w:style>
  <w:style w:type="paragraph" w:styleId="6">
    <w:name w:val="heading 6"/>
    <w:basedOn w:val="a"/>
    <w:next w:val="a"/>
    <w:link w:val="60"/>
    <w:qFormat/>
    <w:rsid w:val="00F812DC"/>
    <w:pPr>
      <w:numPr>
        <w:ilvl w:val="5"/>
        <w:numId w:val="1"/>
      </w:numPr>
      <w:suppressAutoHyphens/>
      <w:overflowPunct w:val="0"/>
      <w:autoSpaceDE w:val="0"/>
      <w:spacing w:before="240" w:after="60" w:line="240" w:lineRule="auto"/>
      <w:textAlignment w:val="baseline"/>
      <w:outlineLvl w:val="5"/>
    </w:pPr>
    <w:rPr>
      <w:rFonts w:ascii="Times New Roman" w:eastAsia="Times New Roman" w:hAnsi="Times New Roman" w:cs="Times New Roman"/>
      <w:b/>
      <w:bCs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aliases w:val="Т4 Знак,OG Heading 2 Знак"/>
    <w:basedOn w:val="a0"/>
    <w:link w:val="2"/>
    <w:uiPriority w:val="9"/>
    <w:rsid w:val="00FC00E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aliases w:val="Tab Знак"/>
    <w:basedOn w:val="a0"/>
    <w:link w:val="3"/>
    <w:uiPriority w:val="9"/>
    <w:rsid w:val="00FC00E6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List Paragraph"/>
    <w:basedOn w:val="a"/>
    <w:link w:val="a4"/>
    <w:uiPriority w:val="34"/>
    <w:qFormat/>
    <w:rsid w:val="00BE2209"/>
    <w:pPr>
      <w:ind w:left="720"/>
      <w:contextualSpacing/>
    </w:pPr>
  </w:style>
  <w:style w:type="paragraph" w:styleId="a5">
    <w:name w:val="header"/>
    <w:aliases w:val="ВерхКолонтитул"/>
    <w:basedOn w:val="a"/>
    <w:link w:val="a6"/>
    <w:uiPriority w:val="99"/>
    <w:unhideWhenUsed/>
    <w:rsid w:val="003E1B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aliases w:val="ВерхКолонтитул Знак"/>
    <w:basedOn w:val="a0"/>
    <w:link w:val="a5"/>
    <w:uiPriority w:val="99"/>
    <w:rsid w:val="003E1B03"/>
  </w:style>
  <w:style w:type="paragraph" w:styleId="a7">
    <w:name w:val="footer"/>
    <w:basedOn w:val="a"/>
    <w:link w:val="a8"/>
    <w:uiPriority w:val="99"/>
    <w:unhideWhenUsed/>
    <w:rsid w:val="003E1B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3E1B03"/>
  </w:style>
  <w:style w:type="paragraph" w:styleId="a9">
    <w:name w:val="Balloon Text"/>
    <w:basedOn w:val="a"/>
    <w:link w:val="aa"/>
    <w:uiPriority w:val="99"/>
    <w:unhideWhenUsed/>
    <w:rsid w:val="0082024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rsid w:val="0082024E"/>
    <w:rPr>
      <w:rFonts w:ascii="Segoe UI" w:hAnsi="Segoe UI" w:cs="Segoe UI"/>
      <w:sz w:val="18"/>
      <w:szCs w:val="18"/>
    </w:rPr>
  </w:style>
  <w:style w:type="paragraph" w:styleId="ab">
    <w:name w:val="caption"/>
    <w:aliases w:val="Название объекта Знак1,Название объекта Знак Знак,рисунка,Таблица название,Таблица_номер_справа_12"/>
    <w:basedOn w:val="a"/>
    <w:link w:val="ac"/>
    <w:uiPriority w:val="35"/>
    <w:qFormat/>
    <w:rsid w:val="00846B9E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ad">
    <w:name w:val="Содержимое таблицы"/>
    <w:basedOn w:val="a"/>
    <w:rsid w:val="0059053F"/>
    <w:pPr>
      <w:widowControl w:val="0"/>
      <w:suppressLineNumbers/>
      <w:suppressAutoHyphens/>
      <w:spacing w:after="0" w:line="240" w:lineRule="auto"/>
    </w:pPr>
    <w:rPr>
      <w:rFonts w:ascii="Times New Roman" w:eastAsia="Lucida Sans Unicode" w:hAnsi="Times New Roman" w:cs="Times New Roman"/>
      <w:kern w:val="2"/>
      <w:sz w:val="24"/>
      <w:szCs w:val="24"/>
      <w:lang w:eastAsia="ru-RU"/>
    </w:rPr>
  </w:style>
  <w:style w:type="paragraph" w:styleId="ae">
    <w:name w:val="Normal (Web)"/>
    <w:aliases w:val="Обычный (веб),Обычный (Web), Знак Знак22,Знак Знак22"/>
    <w:basedOn w:val="a"/>
    <w:unhideWhenUsed/>
    <w:qFormat/>
    <w:rsid w:val="005905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vts24">
    <w:name w:val="rvts24"/>
    <w:rsid w:val="0059053F"/>
    <w:rPr>
      <w:rFonts w:ascii="Times New Roman" w:hAnsi="Times New Roman" w:cs="Times New Roman"/>
      <w:sz w:val="24"/>
      <w:szCs w:val="24"/>
    </w:rPr>
  </w:style>
  <w:style w:type="character" w:customStyle="1" w:styleId="rvts97">
    <w:name w:val="rvts97"/>
    <w:rsid w:val="0061101F"/>
    <w:rPr>
      <w:rFonts w:ascii="Times New Roman" w:hAnsi="Times New Roman" w:cs="Times New Roman"/>
      <w:color w:val="000000"/>
      <w:sz w:val="24"/>
      <w:szCs w:val="24"/>
    </w:rPr>
  </w:style>
  <w:style w:type="paragraph" w:customStyle="1" w:styleId="rvps59">
    <w:name w:val="rvps59"/>
    <w:basedOn w:val="a"/>
    <w:rsid w:val="004A6D47"/>
    <w:pPr>
      <w:spacing w:after="0" w:line="240" w:lineRule="auto"/>
      <w:ind w:firstLine="705"/>
      <w:jc w:val="both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aliases w:val="Т3 Знак"/>
    <w:basedOn w:val="a0"/>
    <w:link w:val="1"/>
    <w:rsid w:val="004A6D4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f">
    <w:name w:val="Body Text Indent"/>
    <w:basedOn w:val="a"/>
    <w:link w:val="af0"/>
    <w:uiPriority w:val="99"/>
    <w:rsid w:val="007321E0"/>
    <w:pPr>
      <w:spacing w:after="120" w:line="360" w:lineRule="auto"/>
      <w:ind w:left="283" w:firstLine="709"/>
      <w:jc w:val="both"/>
    </w:pPr>
    <w:rPr>
      <w:rFonts w:ascii="Times New Roman" w:eastAsia="Times New Roman" w:hAnsi="Times New Roman" w:cs="Times New Roman"/>
      <w:kern w:val="2"/>
      <w:sz w:val="24"/>
      <w:szCs w:val="24"/>
    </w:rPr>
  </w:style>
  <w:style w:type="character" w:customStyle="1" w:styleId="af0">
    <w:name w:val="Основной текст с отступом Знак"/>
    <w:basedOn w:val="a0"/>
    <w:link w:val="af"/>
    <w:uiPriority w:val="99"/>
    <w:rsid w:val="007321E0"/>
    <w:rPr>
      <w:rFonts w:ascii="Times New Roman" w:eastAsia="Times New Roman" w:hAnsi="Times New Roman" w:cs="Times New Roman"/>
      <w:kern w:val="2"/>
      <w:sz w:val="24"/>
      <w:szCs w:val="24"/>
    </w:rPr>
  </w:style>
  <w:style w:type="paragraph" w:customStyle="1" w:styleId="21">
    <w:name w:val="Основной текст2"/>
    <w:basedOn w:val="a"/>
    <w:rsid w:val="001641C5"/>
    <w:pPr>
      <w:widowControl w:val="0"/>
      <w:shd w:val="clear" w:color="auto" w:fill="FFFFFF"/>
      <w:spacing w:after="360" w:line="0" w:lineRule="atLeast"/>
    </w:pPr>
    <w:rPr>
      <w:rFonts w:ascii="Calibri" w:eastAsia="Calibri" w:hAnsi="Calibri" w:cs="Calibri"/>
      <w:color w:val="000000"/>
      <w:sz w:val="19"/>
      <w:szCs w:val="19"/>
      <w:lang w:eastAsia="ru-RU"/>
    </w:rPr>
  </w:style>
  <w:style w:type="character" w:customStyle="1" w:styleId="40">
    <w:name w:val="Заголовок 4 Знак"/>
    <w:basedOn w:val="a0"/>
    <w:uiPriority w:val="9"/>
    <w:semiHidden/>
    <w:rsid w:val="00D72B20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50">
    <w:name w:val="Заголовок 5 Знак"/>
    <w:basedOn w:val="a0"/>
    <w:link w:val="5"/>
    <w:uiPriority w:val="9"/>
    <w:rsid w:val="00D72B20"/>
    <w:rPr>
      <w:rFonts w:ascii="Cambria" w:eastAsia="Times New Roman" w:hAnsi="Cambria" w:cs="Times New Roman"/>
      <w:color w:val="243F60"/>
      <w:sz w:val="20"/>
      <w:szCs w:val="20"/>
      <w:lang w:val="x-none" w:eastAsia="x-none"/>
    </w:rPr>
  </w:style>
  <w:style w:type="paragraph" w:styleId="af1">
    <w:name w:val="Document Map"/>
    <w:basedOn w:val="a"/>
    <w:link w:val="af2"/>
    <w:uiPriority w:val="99"/>
    <w:unhideWhenUsed/>
    <w:rsid w:val="00D72B20"/>
    <w:pPr>
      <w:spacing w:after="0" w:line="240" w:lineRule="auto"/>
    </w:pPr>
    <w:rPr>
      <w:rFonts w:ascii="Tahoma" w:eastAsia="Calibri" w:hAnsi="Tahoma" w:cs="Times New Roman"/>
      <w:sz w:val="16"/>
      <w:szCs w:val="16"/>
      <w:lang w:val="x-none" w:eastAsia="x-none"/>
    </w:rPr>
  </w:style>
  <w:style w:type="character" w:customStyle="1" w:styleId="af2">
    <w:name w:val="Схема документа Знак"/>
    <w:basedOn w:val="a0"/>
    <w:link w:val="af1"/>
    <w:uiPriority w:val="99"/>
    <w:rsid w:val="00D72B20"/>
    <w:rPr>
      <w:rFonts w:ascii="Tahoma" w:eastAsia="Calibri" w:hAnsi="Tahoma" w:cs="Times New Roman"/>
      <w:sz w:val="16"/>
      <w:szCs w:val="16"/>
      <w:lang w:val="x-none" w:eastAsia="x-none"/>
    </w:rPr>
  </w:style>
  <w:style w:type="character" w:customStyle="1" w:styleId="41">
    <w:name w:val="Заголовок 4 Знак1"/>
    <w:aliases w:val="Tab_name Знак Знак"/>
    <w:link w:val="4"/>
    <w:rsid w:val="00D72B20"/>
    <w:rPr>
      <w:rFonts w:ascii="Calibri" w:eastAsia="Times New Roman" w:hAnsi="Calibri" w:cs="Times New Roman"/>
      <w:b/>
      <w:bCs/>
      <w:sz w:val="28"/>
      <w:szCs w:val="28"/>
      <w:lang w:val="x-none" w:eastAsia="ru-RU"/>
    </w:rPr>
  </w:style>
  <w:style w:type="character" w:styleId="af3">
    <w:name w:val="Hyperlink"/>
    <w:uiPriority w:val="99"/>
    <w:rsid w:val="00D72B20"/>
    <w:rPr>
      <w:color w:val="0000FF"/>
      <w:u w:val="single"/>
    </w:rPr>
  </w:style>
  <w:style w:type="paragraph" w:styleId="11">
    <w:name w:val="toc 1"/>
    <w:basedOn w:val="a"/>
    <w:next w:val="a"/>
    <w:autoRedefine/>
    <w:uiPriority w:val="39"/>
    <w:rsid w:val="00D72B20"/>
    <w:pPr>
      <w:tabs>
        <w:tab w:val="right" w:leader="dot" w:pos="9345"/>
      </w:tabs>
      <w:spacing w:after="0" w:line="240" w:lineRule="auto"/>
      <w:ind w:left="284" w:hanging="284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22">
    <w:name w:val="toc 2"/>
    <w:basedOn w:val="a"/>
    <w:next w:val="a"/>
    <w:autoRedefine/>
    <w:uiPriority w:val="39"/>
    <w:rsid w:val="00D72B20"/>
    <w:pPr>
      <w:tabs>
        <w:tab w:val="right" w:leader="dot" w:pos="9345"/>
      </w:tabs>
      <w:spacing w:after="0" w:line="240" w:lineRule="auto"/>
      <w:ind w:left="709" w:hanging="469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31">
    <w:name w:val="toc 3"/>
    <w:basedOn w:val="a"/>
    <w:next w:val="a"/>
    <w:autoRedefine/>
    <w:uiPriority w:val="39"/>
    <w:rsid w:val="00D72B20"/>
    <w:pPr>
      <w:tabs>
        <w:tab w:val="left" w:pos="0"/>
        <w:tab w:val="left" w:pos="1134"/>
        <w:tab w:val="right" w:leader="dot" w:pos="9345"/>
      </w:tabs>
      <w:spacing w:after="0" w:line="240" w:lineRule="auto"/>
      <w:ind w:left="1134" w:hanging="708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42">
    <w:name w:val="toc 4"/>
    <w:basedOn w:val="a"/>
    <w:next w:val="a"/>
    <w:autoRedefine/>
    <w:uiPriority w:val="39"/>
    <w:unhideWhenUsed/>
    <w:rsid w:val="00D72B20"/>
    <w:pPr>
      <w:spacing w:after="100" w:line="276" w:lineRule="auto"/>
      <w:ind w:left="66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51">
    <w:name w:val="toc 5"/>
    <w:basedOn w:val="a"/>
    <w:next w:val="a"/>
    <w:autoRedefine/>
    <w:uiPriority w:val="39"/>
    <w:unhideWhenUsed/>
    <w:rsid w:val="00D72B20"/>
    <w:pPr>
      <w:spacing w:after="100" w:line="276" w:lineRule="auto"/>
      <w:ind w:left="88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61">
    <w:name w:val="toc 6"/>
    <w:basedOn w:val="a"/>
    <w:next w:val="a"/>
    <w:autoRedefine/>
    <w:uiPriority w:val="39"/>
    <w:unhideWhenUsed/>
    <w:rsid w:val="00D72B20"/>
    <w:pPr>
      <w:spacing w:after="100" w:line="276" w:lineRule="auto"/>
      <w:ind w:left="110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7">
    <w:name w:val="toc 7"/>
    <w:basedOn w:val="a"/>
    <w:next w:val="a"/>
    <w:autoRedefine/>
    <w:uiPriority w:val="39"/>
    <w:unhideWhenUsed/>
    <w:rsid w:val="00D72B20"/>
    <w:pPr>
      <w:spacing w:after="100" w:line="276" w:lineRule="auto"/>
      <w:ind w:left="132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8">
    <w:name w:val="toc 8"/>
    <w:basedOn w:val="a"/>
    <w:next w:val="a"/>
    <w:autoRedefine/>
    <w:uiPriority w:val="39"/>
    <w:unhideWhenUsed/>
    <w:rsid w:val="00D72B20"/>
    <w:pPr>
      <w:spacing w:after="100" w:line="276" w:lineRule="auto"/>
      <w:ind w:left="154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9">
    <w:name w:val="toc 9"/>
    <w:basedOn w:val="a"/>
    <w:next w:val="a"/>
    <w:autoRedefine/>
    <w:uiPriority w:val="39"/>
    <w:unhideWhenUsed/>
    <w:rsid w:val="00D72B20"/>
    <w:pPr>
      <w:spacing w:after="100" w:line="276" w:lineRule="auto"/>
      <w:ind w:left="176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customStyle="1" w:styleId="2TimesNewRoman1212">
    <w:name w:val="Стиль Заголовок 2 + Times New Roman 12 пт После:  12 пт кернинг ..."/>
    <w:basedOn w:val="2"/>
    <w:rsid w:val="00D72B20"/>
    <w:pPr>
      <w:keepNext/>
      <w:spacing w:before="240" w:beforeAutospacing="0" w:after="240" w:afterAutospacing="0" w:line="360" w:lineRule="auto"/>
      <w:jc w:val="center"/>
    </w:pPr>
    <w:rPr>
      <w:i/>
      <w:iCs/>
      <w:kern w:val="32"/>
      <w:sz w:val="24"/>
      <w:szCs w:val="20"/>
      <w:lang w:val="x-none" w:eastAsia="en-US"/>
    </w:rPr>
  </w:style>
  <w:style w:type="character" w:styleId="af4">
    <w:name w:val="annotation reference"/>
    <w:uiPriority w:val="99"/>
    <w:unhideWhenUsed/>
    <w:rsid w:val="00D72B20"/>
    <w:rPr>
      <w:sz w:val="16"/>
      <w:szCs w:val="16"/>
    </w:rPr>
  </w:style>
  <w:style w:type="paragraph" w:styleId="af5">
    <w:name w:val="annotation text"/>
    <w:basedOn w:val="a"/>
    <w:link w:val="af6"/>
    <w:uiPriority w:val="99"/>
    <w:unhideWhenUsed/>
    <w:rsid w:val="00D72B20"/>
    <w:pPr>
      <w:spacing w:after="200" w:line="240" w:lineRule="auto"/>
    </w:pPr>
    <w:rPr>
      <w:rFonts w:ascii="Times New Roman" w:eastAsia="Calibri" w:hAnsi="Times New Roman" w:cs="Times New Roman"/>
      <w:sz w:val="20"/>
      <w:szCs w:val="20"/>
      <w:lang w:val="x-none" w:eastAsia="x-none"/>
    </w:rPr>
  </w:style>
  <w:style w:type="character" w:customStyle="1" w:styleId="af6">
    <w:name w:val="Текст примечания Знак"/>
    <w:basedOn w:val="a0"/>
    <w:link w:val="af5"/>
    <w:uiPriority w:val="99"/>
    <w:rsid w:val="00D72B20"/>
    <w:rPr>
      <w:rFonts w:ascii="Times New Roman" w:eastAsia="Calibri" w:hAnsi="Times New Roman" w:cs="Times New Roman"/>
      <w:sz w:val="20"/>
      <w:szCs w:val="20"/>
      <w:lang w:val="x-none" w:eastAsia="x-none"/>
    </w:rPr>
  </w:style>
  <w:style w:type="paragraph" w:styleId="af7">
    <w:name w:val="annotation subject"/>
    <w:basedOn w:val="af5"/>
    <w:next w:val="af5"/>
    <w:link w:val="af8"/>
    <w:uiPriority w:val="99"/>
    <w:unhideWhenUsed/>
    <w:rsid w:val="00D72B20"/>
    <w:rPr>
      <w:b/>
      <w:bCs/>
    </w:rPr>
  </w:style>
  <w:style w:type="character" w:customStyle="1" w:styleId="af8">
    <w:name w:val="Тема примечания Знак"/>
    <w:basedOn w:val="af6"/>
    <w:link w:val="af7"/>
    <w:uiPriority w:val="99"/>
    <w:rsid w:val="00D72B20"/>
    <w:rPr>
      <w:rFonts w:ascii="Times New Roman" w:eastAsia="Calibri" w:hAnsi="Times New Roman" w:cs="Times New Roman"/>
      <w:b/>
      <w:bCs/>
      <w:sz w:val="20"/>
      <w:szCs w:val="20"/>
      <w:lang w:val="x-none" w:eastAsia="x-none"/>
    </w:rPr>
  </w:style>
  <w:style w:type="character" w:styleId="af9">
    <w:name w:val="page number"/>
    <w:basedOn w:val="a0"/>
    <w:rsid w:val="00D72B20"/>
  </w:style>
  <w:style w:type="paragraph" w:styleId="afa">
    <w:name w:val="Body Text"/>
    <w:aliases w:val=" Знак Знак Знак,Таблица TEXT,Body single,bt,Body Text Char,Основной текст Знак Знак Знак Знак"/>
    <w:basedOn w:val="a"/>
    <w:link w:val="afb"/>
    <w:rsid w:val="00D72B20"/>
    <w:pP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0"/>
      <w:lang w:val="x-none" w:eastAsia="ru-RU"/>
    </w:rPr>
  </w:style>
  <w:style w:type="character" w:customStyle="1" w:styleId="afb">
    <w:name w:val="Основной текст Знак"/>
    <w:aliases w:val=" Знак Знак Знак Знак,Таблица TEXT Знак,Body single Знак,bt Знак,Body Text Char Знак,Основной текст Знак Знак Знак Знак Знак"/>
    <w:basedOn w:val="a0"/>
    <w:link w:val="afa"/>
    <w:rsid w:val="00D72B20"/>
    <w:rPr>
      <w:rFonts w:ascii="Times New Roman" w:eastAsia="Times New Roman" w:hAnsi="Times New Roman" w:cs="Times New Roman"/>
      <w:sz w:val="28"/>
      <w:szCs w:val="20"/>
      <w:lang w:val="x-none" w:eastAsia="ru-RU"/>
    </w:rPr>
  </w:style>
  <w:style w:type="paragraph" w:customStyle="1" w:styleId="ConsPlusNormal">
    <w:name w:val="ConsPlusNormal"/>
    <w:link w:val="ConsPlusNormal0"/>
    <w:rsid w:val="00D72B20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Normal">
    <w:name w:val="ConsNormal"/>
    <w:rsid w:val="00D72B20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apple-style-span">
    <w:name w:val="apple-style-span"/>
    <w:basedOn w:val="a0"/>
    <w:rsid w:val="00D72B20"/>
  </w:style>
  <w:style w:type="character" w:customStyle="1" w:styleId="apple-converted-space">
    <w:name w:val="apple-converted-space"/>
    <w:basedOn w:val="a0"/>
    <w:rsid w:val="00D72B20"/>
  </w:style>
  <w:style w:type="paragraph" w:styleId="afc">
    <w:name w:val="Plain Text"/>
    <w:basedOn w:val="a"/>
    <w:link w:val="afd"/>
    <w:rsid w:val="00D72B20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x-none" w:eastAsia="ru-RU"/>
    </w:rPr>
  </w:style>
  <w:style w:type="character" w:customStyle="1" w:styleId="afd">
    <w:name w:val="Текст Знак"/>
    <w:basedOn w:val="a0"/>
    <w:link w:val="afc"/>
    <w:rsid w:val="00D72B20"/>
    <w:rPr>
      <w:rFonts w:ascii="Courier New" w:eastAsia="Times New Roman" w:hAnsi="Courier New" w:cs="Times New Roman"/>
      <w:sz w:val="20"/>
      <w:szCs w:val="20"/>
      <w:lang w:val="x-none" w:eastAsia="ru-RU"/>
    </w:rPr>
  </w:style>
  <w:style w:type="character" w:styleId="afe">
    <w:name w:val="Strong"/>
    <w:qFormat/>
    <w:rsid w:val="00D72B20"/>
    <w:rPr>
      <w:b/>
      <w:bCs/>
    </w:rPr>
  </w:style>
  <w:style w:type="paragraph" w:styleId="23">
    <w:name w:val="Body Text 2"/>
    <w:basedOn w:val="a"/>
    <w:link w:val="24"/>
    <w:rsid w:val="00D72B20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customStyle="1" w:styleId="24">
    <w:name w:val="Основной текст 2 Знак"/>
    <w:basedOn w:val="a0"/>
    <w:link w:val="23"/>
    <w:rsid w:val="00D72B20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customStyle="1" w:styleId="43">
    <w:name w:val="Стиль4 Знак"/>
    <w:basedOn w:val="af"/>
    <w:link w:val="44"/>
    <w:rsid w:val="00D72B20"/>
    <w:pPr>
      <w:spacing w:after="0" w:line="240" w:lineRule="auto"/>
      <w:ind w:left="0" w:firstLine="708"/>
    </w:pPr>
    <w:rPr>
      <w:kern w:val="0"/>
      <w:sz w:val="20"/>
      <w:szCs w:val="20"/>
      <w:lang w:val="x-none" w:eastAsia="ru-RU"/>
    </w:rPr>
  </w:style>
  <w:style w:type="character" w:customStyle="1" w:styleId="44">
    <w:name w:val="Стиль4 Знак Знак"/>
    <w:link w:val="43"/>
    <w:locked/>
    <w:rsid w:val="00D72B20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customStyle="1" w:styleId="Style5">
    <w:name w:val="Style5"/>
    <w:basedOn w:val="a"/>
    <w:rsid w:val="00D72B20"/>
    <w:pPr>
      <w:widowControl w:val="0"/>
      <w:autoSpaceDE w:val="0"/>
      <w:autoSpaceDN w:val="0"/>
      <w:adjustRightInd w:val="0"/>
      <w:spacing w:after="0" w:line="156" w:lineRule="exact"/>
    </w:pPr>
    <w:rPr>
      <w:rFonts w:ascii="Century Schoolbook" w:eastAsia="Times New Roman" w:hAnsi="Century Schoolbook" w:cs="Times New Roman"/>
      <w:sz w:val="24"/>
      <w:szCs w:val="24"/>
      <w:lang w:eastAsia="ru-RU"/>
    </w:rPr>
  </w:style>
  <w:style w:type="character" w:customStyle="1" w:styleId="FontStyle25">
    <w:name w:val="Font Style25"/>
    <w:rsid w:val="00D72B20"/>
    <w:rPr>
      <w:rFonts w:ascii="Sylfaen" w:hAnsi="Sylfaen" w:cs="Sylfaen"/>
      <w:sz w:val="24"/>
      <w:szCs w:val="24"/>
    </w:rPr>
  </w:style>
  <w:style w:type="paragraph" w:styleId="HTML">
    <w:name w:val="HTML Preformatted"/>
    <w:basedOn w:val="a"/>
    <w:link w:val="HTML0"/>
    <w:uiPriority w:val="99"/>
    <w:unhideWhenUsed/>
    <w:rsid w:val="00D72B2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Times New Roman"/>
      <w:sz w:val="20"/>
      <w:szCs w:val="20"/>
      <w:lang w:val="x-none"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D72B20"/>
    <w:rPr>
      <w:rFonts w:ascii="Courier New" w:eastAsia="Times New Roman" w:hAnsi="Courier New" w:cs="Times New Roman"/>
      <w:sz w:val="20"/>
      <w:szCs w:val="20"/>
      <w:lang w:val="x-none" w:eastAsia="ru-RU"/>
    </w:rPr>
  </w:style>
  <w:style w:type="paragraph" w:styleId="aff">
    <w:name w:val="footnote text"/>
    <w:aliases w:val="Table_Footnote_last,Table_Footnote_last Знак Знак Знак,Table_Footnote_last Знак,Текст сноски Знак1,Текст сноски Знак Знак,Текст сноски Знак1 Знак Знак,Текст сноски Знак Знак Знак Знак,Table_Footnote_last Знак1 Знак Знак,single space"/>
    <w:basedOn w:val="a"/>
    <w:link w:val="aff0"/>
    <w:uiPriority w:val="99"/>
    <w:rsid w:val="00D72B2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customStyle="1" w:styleId="aff0">
    <w:name w:val="Текст сноски Знак"/>
    <w:aliases w:val="Table_Footnote_last Знак1,Table_Footnote_last Знак Знак Знак Знак,Table_Footnote_last Знак Знак,Текст сноски Знак1 Знак,Текст сноски Знак Знак Знак,Текст сноски Знак1 Знак Знак Знак,Текст сноски Знак Знак Знак Знак Знак"/>
    <w:basedOn w:val="a0"/>
    <w:link w:val="aff"/>
    <w:uiPriority w:val="99"/>
    <w:rsid w:val="00D72B20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styleId="aff1">
    <w:name w:val="footnote reference"/>
    <w:aliases w:val="Знак сноски-FN"/>
    <w:uiPriority w:val="99"/>
    <w:rsid w:val="00D72B20"/>
    <w:rPr>
      <w:vertAlign w:val="superscript"/>
    </w:rPr>
  </w:style>
  <w:style w:type="paragraph" w:styleId="32">
    <w:name w:val="Body Text Indent 3"/>
    <w:basedOn w:val="a"/>
    <w:link w:val="33"/>
    <w:rsid w:val="00D72B20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val="x-none" w:eastAsia="ru-RU"/>
    </w:rPr>
  </w:style>
  <w:style w:type="character" w:customStyle="1" w:styleId="33">
    <w:name w:val="Основной текст с отступом 3 Знак"/>
    <w:basedOn w:val="a0"/>
    <w:link w:val="32"/>
    <w:rsid w:val="00D72B20"/>
    <w:rPr>
      <w:rFonts w:ascii="Times New Roman" w:eastAsia="Times New Roman" w:hAnsi="Times New Roman" w:cs="Times New Roman"/>
      <w:sz w:val="16"/>
      <w:szCs w:val="16"/>
      <w:lang w:val="x-none" w:eastAsia="ru-RU"/>
    </w:rPr>
  </w:style>
  <w:style w:type="character" w:customStyle="1" w:styleId="firmname1">
    <w:name w:val="firm_name1"/>
    <w:rsid w:val="00D72B20"/>
    <w:rPr>
      <w:b/>
      <w:bCs/>
      <w:color w:val="005FB1"/>
      <w:sz w:val="30"/>
      <w:szCs w:val="30"/>
    </w:rPr>
  </w:style>
  <w:style w:type="character" w:customStyle="1" w:styleId="telefon1">
    <w:name w:val="telefon1"/>
    <w:rsid w:val="00D72B20"/>
    <w:rPr>
      <w:color w:val="000000"/>
      <w:sz w:val="26"/>
      <w:szCs w:val="26"/>
    </w:rPr>
  </w:style>
  <w:style w:type="paragraph" w:styleId="aff2">
    <w:name w:val="Subtitle"/>
    <w:basedOn w:val="a"/>
    <w:link w:val="aff3"/>
    <w:qFormat/>
    <w:rsid w:val="00D72B20"/>
    <w:pPr>
      <w:spacing w:after="0" w:line="240" w:lineRule="auto"/>
    </w:pPr>
    <w:rPr>
      <w:rFonts w:ascii="Times New Roman" w:eastAsia="Times New Roman" w:hAnsi="Times New Roman" w:cs="Times New Roman"/>
      <w:b/>
      <w:bCs/>
      <w:sz w:val="20"/>
      <w:szCs w:val="20"/>
      <w:lang w:val="x-none" w:eastAsia="ru-RU"/>
    </w:rPr>
  </w:style>
  <w:style w:type="character" w:customStyle="1" w:styleId="aff3">
    <w:name w:val="Подзаголовок Знак"/>
    <w:basedOn w:val="a0"/>
    <w:link w:val="aff2"/>
    <w:rsid w:val="00D72B20"/>
    <w:rPr>
      <w:rFonts w:ascii="Times New Roman" w:eastAsia="Times New Roman" w:hAnsi="Times New Roman" w:cs="Times New Roman"/>
      <w:b/>
      <w:bCs/>
      <w:sz w:val="20"/>
      <w:szCs w:val="20"/>
      <w:lang w:val="x-none" w:eastAsia="ru-RU"/>
    </w:rPr>
  </w:style>
  <w:style w:type="table" w:styleId="aff4">
    <w:name w:val="Table Grid"/>
    <w:basedOn w:val="a1"/>
    <w:uiPriority w:val="39"/>
    <w:rsid w:val="00D72B2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2">
    <w:name w:val="Знак Знак Знак Знак Знак1 Знак Знак Знак Знак"/>
    <w:basedOn w:val="a"/>
    <w:rsid w:val="00D72B20"/>
    <w:pPr>
      <w:widowControl w:val="0"/>
      <w:adjustRightInd w:val="0"/>
      <w:spacing w:line="240" w:lineRule="exact"/>
      <w:jc w:val="right"/>
    </w:pPr>
    <w:rPr>
      <w:rFonts w:ascii="Times New Roman" w:eastAsia="Times New Roman" w:hAnsi="Times New Roman" w:cs="Times New Roman"/>
      <w:sz w:val="20"/>
      <w:szCs w:val="20"/>
      <w:lang w:val="en-GB"/>
    </w:rPr>
  </w:style>
  <w:style w:type="character" w:styleId="aff5">
    <w:name w:val="Emphasis"/>
    <w:qFormat/>
    <w:rsid w:val="00D72B20"/>
    <w:rPr>
      <w:i/>
      <w:iCs/>
    </w:rPr>
  </w:style>
  <w:style w:type="paragraph" w:customStyle="1" w:styleId="ConsPlusTitle">
    <w:name w:val="ConsPlusTitle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character" w:customStyle="1" w:styleId="WW-1">
    <w:name w:val="WW- Знак1"/>
    <w:rsid w:val="00D72B20"/>
    <w:rPr>
      <w:sz w:val="24"/>
      <w:szCs w:val="24"/>
    </w:rPr>
  </w:style>
  <w:style w:type="paragraph" w:customStyle="1" w:styleId="13">
    <w:name w:val="Основной текст с отступом1"/>
    <w:aliases w:val="Основной текст 1,Нумерованный список !!,Надин стиль,Body Text Indent"/>
    <w:basedOn w:val="a"/>
    <w:link w:val="BodyTextIndent"/>
    <w:rsid w:val="00D72B20"/>
    <w:pPr>
      <w:spacing w:after="120" w:line="240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customStyle="1" w:styleId="14">
    <w:name w:val="Обычный1"/>
    <w:rsid w:val="00D72B20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20">
    <w:name w:val="Основной текст 2 Знак2"/>
    <w:rsid w:val="00D72B20"/>
    <w:rPr>
      <w:sz w:val="24"/>
      <w:szCs w:val="24"/>
      <w:lang w:eastAsia="ar-SA"/>
    </w:rPr>
  </w:style>
  <w:style w:type="paragraph" w:styleId="aff6">
    <w:name w:val="Revision"/>
    <w:hidden/>
    <w:uiPriority w:val="99"/>
    <w:semiHidden/>
    <w:rsid w:val="00D72B20"/>
    <w:pPr>
      <w:spacing w:after="0" w:line="240" w:lineRule="auto"/>
    </w:pPr>
    <w:rPr>
      <w:rFonts w:ascii="Times New Roman" w:eastAsia="Calibri" w:hAnsi="Times New Roman" w:cs="Times New Roman"/>
      <w:kern w:val="2"/>
      <w:sz w:val="24"/>
      <w:szCs w:val="24"/>
    </w:rPr>
  </w:style>
  <w:style w:type="paragraph" w:customStyle="1" w:styleId="45">
    <w:name w:val="Красная строка4"/>
    <w:basedOn w:val="afa"/>
    <w:rsid w:val="00D72B20"/>
    <w:pPr>
      <w:suppressAutoHyphens/>
      <w:spacing w:after="120"/>
      <w:ind w:firstLine="210"/>
      <w:jc w:val="left"/>
    </w:pPr>
    <w:rPr>
      <w:sz w:val="24"/>
      <w:lang w:eastAsia="ar-SA"/>
    </w:rPr>
  </w:style>
  <w:style w:type="character" w:customStyle="1" w:styleId="BodyTextIndent">
    <w:name w:val="Body Text Indent Знак"/>
    <w:aliases w:val="Основной текст 1 Знак1,Нумерованный список !! Знак1,Надин стиль Знак1,Основной текст с отступом1 Знак"/>
    <w:link w:val="13"/>
    <w:rsid w:val="00D72B20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styleId="aff7">
    <w:name w:val="Body Text First Indent"/>
    <w:basedOn w:val="afa"/>
    <w:link w:val="aff8"/>
    <w:rsid w:val="00D72B20"/>
    <w:pPr>
      <w:spacing w:after="120"/>
      <w:ind w:firstLine="210"/>
      <w:jc w:val="left"/>
    </w:pPr>
  </w:style>
  <w:style w:type="character" w:customStyle="1" w:styleId="aff8">
    <w:name w:val="Красная строка Знак"/>
    <w:basedOn w:val="afb"/>
    <w:link w:val="aff7"/>
    <w:rsid w:val="00D72B20"/>
    <w:rPr>
      <w:rFonts w:ascii="Times New Roman" w:eastAsia="Times New Roman" w:hAnsi="Times New Roman" w:cs="Times New Roman"/>
      <w:sz w:val="28"/>
      <w:szCs w:val="20"/>
      <w:lang w:val="x-none" w:eastAsia="ru-RU"/>
    </w:rPr>
  </w:style>
  <w:style w:type="paragraph" w:customStyle="1" w:styleId="FR3">
    <w:name w:val="FR3"/>
    <w:rsid w:val="00D72B20"/>
    <w:pPr>
      <w:widowControl w:val="0"/>
      <w:spacing w:after="0" w:line="240" w:lineRule="auto"/>
    </w:pPr>
    <w:rPr>
      <w:rFonts w:ascii="Courier New" w:eastAsia="Times New Roman" w:hAnsi="Courier New" w:cs="Times New Roman"/>
      <w:snapToGrid w:val="0"/>
      <w:sz w:val="18"/>
      <w:szCs w:val="20"/>
      <w:lang w:eastAsia="ru-RU"/>
    </w:rPr>
  </w:style>
  <w:style w:type="paragraph" w:customStyle="1" w:styleId="h2">
    <w:name w:val="h2"/>
    <w:basedOn w:val="aff9"/>
    <w:rsid w:val="00D72B20"/>
    <w:pPr>
      <w:spacing w:after="480"/>
      <w:contextualSpacing w:val="0"/>
      <w:jc w:val="center"/>
    </w:pPr>
    <w:rPr>
      <w:rFonts w:ascii="Times New Roman" w:eastAsia="Times New Roman" w:hAnsi="Times New Roman" w:cs="Times New Roman"/>
      <w:b/>
      <w:spacing w:val="0"/>
      <w:kern w:val="0"/>
      <w:sz w:val="24"/>
      <w:szCs w:val="24"/>
      <w:lang w:val="x-none" w:eastAsia="ru-RU"/>
    </w:rPr>
  </w:style>
  <w:style w:type="paragraph" w:customStyle="1" w:styleId="affa">
    <w:basedOn w:val="a"/>
    <w:next w:val="a"/>
    <w:link w:val="affb"/>
    <w:uiPriority w:val="10"/>
    <w:qFormat/>
    <w:rsid w:val="00D72B20"/>
    <w:pPr>
      <w:spacing w:before="240" w:after="60" w:line="276" w:lineRule="auto"/>
      <w:jc w:val="center"/>
      <w:outlineLvl w:val="0"/>
    </w:pPr>
    <w:rPr>
      <w:rFonts w:ascii="Cambria" w:eastAsia="Times New Roman" w:hAnsi="Cambria"/>
      <w:b/>
      <w:bCs/>
      <w:kern w:val="28"/>
      <w:sz w:val="32"/>
      <w:szCs w:val="32"/>
    </w:rPr>
  </w:style>
  <w:style w:type="character" w:customStyle="1" w:styleId="affb">
    <w:name w:val="Название Знак"/>
    <w:link w:val="affa"/>
    <w:uiPriority w:val="10"/>
    <w:rsid w:val="00D72B20"/>
    <w:rPr>
      <w:rFonts w:ascii="Cambria" w:eastAsia="Times New Roman" w:hAnsi="Cambria"/>
      <w:b/>
      <w:bCs/>
      <w:kern w:val="28"/>
      <w:sz w:val="32"/>
      <w:szCs w:val="32"/>
    </w:rPr>
  </w:style>
  <w:style w:type="paragraph" w:customStyle="1" w:styleId="ConsPlusCell">
    <w:name w:val="ConsPlusCell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100">
    <w:name w:val="Стиль 10 пт По центру"/>
    <w:basedOn w:val="a"/>
    <w:qFormat/>
    <w:rsid w:val="00D72B20"/>
    <w:pPr>
      <w:spacing w:after="0" w:line="240" w:lineRule="auto"/>
      <w:jc w:val="center"/>
    </w:pPr>
    <w:rPr>
      <w:rFonts w:ascii="Times New Roman" w:eastAsia="Calibri" w:hAnsi="Times New Roman" w:cs="Times New Roman"/>
      <w:sz w:val="20"/>
      <w:szCs w:val="20"/>
    </w:rPr>
  </w:style>
  <w:style w:type="character" w:customStyle="1" w:styleId="210">
    <w:name w:val="Основной текст 2 Знак1"/>
    <w:rsid w:val="00D72B20"/>
    <w:rPr>
      <w:sz w:val="24"/>
      <w:szCs w:val="24"/>
    </w:rPr>
  </w:style>
  <w:style w:type="paragraph" w:customStyle="1" w:styleId="affc">
    <w:name w:val="Шапка_табл"/>
    <w:basedOn w:val="a"/>
    <w:rsid w:val="00D72B20"/>
    <w:pPr>
      <w:keepNext/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i/>
      <w:snapToGrid w:val="0"/>
      <w:color w:val="000000"/>
      <w:sz w:val="24"/>
      <w:szCs w:val="20"/>
      <w:lang w:eastAsia="ru-RU"/>
    </w:rPr>
  </w:style>
  <w:style w:type="paragraph" w:customStyle="1" w:styleId="ConsPlusNonformat">
    <w:name w:val="ConsPlusNonformat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25">
    <w:name w:val="Body Text Indent 2"/>
    <w:basedOn w:val="a"/>
    <w:link w:val="26"/>
    <w:uiPriority w:val="99"/>
    <w:unhideWhenUsed/>
    <w:rsid w:val="00D72B20"/>
    <w:pPr>
      <w:spacing w:after="120" w:line="480" w:lineRule="auto"/>
      <w:ind w:left="283"/>
    </w:pPr>
    <w:rPr>
      <w:rFonts w:ascii="Times New Roman" w:eastAsia="Calibri" w:hAnsi="Times New Roman" w:cs="Times New Roman"/>
      <w:kern w:val="2"/>
      <w:sz w:val="24"/>
      <w:szCs w:val="24"/>
    </w:rPr>
  </w:style>
  <w:style w:type="character" w:customStyle="1" w:styleId="26">
    <w:name w:val="Основной текст с отступом 2 Знак"/>
    <w:basedOn w:val="a0"/>
    <w:link w:val="25"/>
    <w:uiPriority w:val="99"/>
    <w:rsid w:val="00D72B20"/>
    <w:rPr>
      <w:rFonts w:ascii="Times New Roman" w:eastAsia="Calibri" w:hAnsi="Times New Roman" w:cs="Times New Roman"/>
      <w:kern w:val="2"/>
      <w:sz w:val="24"/>
      <w:szCs w:val="24"/>
    </w:rPr>
  </w:style>
  <w:style w:type="paragraph" w:customStyle="1" w:styleId="affd">
    <w:name w:val="Заголовок статьи"/>
    <w:basedOn w:val="a"/>
    <w:next w:val="a"/>
    <w:rsid w:val="00D72B20"/>
    <w:pPr>
      <w:widowControl w:val="0"/>
      <w:autoSpaceDE w:val="0"/>
      <w:autoSpaceDN w:val="0"/>
      <w:adjustRightInd w:val="0"/>
      <w:spacing w:after="0" w:line="240" w:lineRule="auto"/>
      <w:ind w:left="1612" w:hanging="892"/>
      <w:jc w:val="both"/>
    </w:pPr>
    <w:rPr>
      <w:rFonts w:ascii="Arial" w:eastAsia="Times New Roman" w:hAnsi="Arial" w:cs="Times New Roman"/>
      <w:sz w:val="20"/>
      <w:szCs w:val="20"/>
      <w:lang w:eastAsia="ru-RU"/>
    </w:rPr>
  </w:style>
  <w:style w:type="paragraph" w:customStyle="1" w:styleId="15">
    <w:name w:val="Абзац списка1"/>
    <w:basedOn w:val="a"/>
    <w:uiPriority w:val="99"/>
    <w:rsid w:val="00D72B20"/>
    <w:pPr>
      <w:spacing w:after="200" w:line="276" w:lineRule="auto"/>
      <w:ind w:left="720"/>
    </w:pPr>
    <w:rPr>
      <w:rFonts w:ascii="Times New Roman" w:eastAsia="Times New Roman" w:hAnsi="Times New Roman" w:cs="Times New Roman"/>
      <w:kern w:val="2"/>
      <w:sz w:val="24"/>
      <w:szCs w:val="24"/>
    </w:rPr>
  </w:style>
  <w:style w:type="character" w:customStyle="1" w:styleId="9pt">
    <w:name w:val="Основной текст + 9 pt"/>
    <w:rsid w:val="00D72B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ru-RU"/>
    </w:rPr>
  </w:style>
  <w:style w:type="character" w:customStyle="1" w:styleId="affe">
    <w:name w:val="Основной текст_"/>
    <w:link w:val="34"/>
    <w:uiPriority w:val="99"/>
    <w:rsid w:val="00D72B20"/>
    <w:rPr>
      <w:rFonts w:eastAsia="Times New Roman"/>
      <w:sz w:val="27"/>
      <w:szCs w:val="27"/>
      <w:shd w:val="clear" w:color="auto" w:fill="FFFFFF"/>
    </w:rPr>
  </w:style>
  <w:style w:type="paragraph" w:customStyle="1" w:styleId="34">
    <w:name w:val="Основной текст3"/>
    <w:basedOn w:val="a"/>
    <w:link w:val="affe"/>
    <w:uiPriority w:val="99"/>
    <w:rsid w:val="00D72B20"/>
    <w:pPr>
      <w:widowControl w:val="0"/>
      <w:shd w:val="clear" w:color="auto" w:fill="FFFFFF"/>
      <w:spacing w:after="60" w:line="0" w:lineRule="atLeast"/>
      <w:jc w:val="both"/>
    </w:pPr>
    <w:rPr>
      <w:rFonts w:eastAsia="Times New Roman"/>
      <w:sz w:val="27"/>
      <w:szCs w:val="27"/>
    </w:rPr>
  </w:style>
  <w:style w:type="paragraph" w:customStyle="1" w:styleId="27">
    <w:name w:val="Абзац списка2"/>
    <w:basedOn w:val="a"/>
    <w:rsid w:val="00D72B20"/>
    <w:pPr>
      <w:spacing w:after="200" w:line="276" w:lineRule="auto"/>
      <w:ind w:left="720"/>
    </w:pPr>
    <w:rPr>
      <w:rFonts w:ascii="Times New Roman" w:eastAsia="Times New Roman" w:hAnsi="Times New Roman" w:cs="Times New Roman"/>
      <w:kern w:val="2"/>
      <w:sz w:val="24"/>
      <w:szCs w:val="24"/>
    </w:rPr>
  </w:style>
  <w:style w:type="character" w:customStyle="1" w:styleId="afff">
    <w:name w:val="Основной текст + Не полужирный"/>
    <w:uiPriority w:val="99"/>
    <w:rsid w:val="00D72B20"/>
    <w:rPr>
      <w:rFonts w:ascii="Times New Roman" w:hAnsi="Times New Roman" w:cs="Times New Roman"/>
      <w:b/>
      <w:bCs/>
      <w:sz w:val="18"/>
      <w:szCs w:val="18"/>
      <w:shd w:val="clear" w:color="auto" w:fill="FFFFFF"/>
    </w:rPr>
  </w:style>
  <w:style w:type="character" w:customStyle="1" w:styleId="11pt1">
    <w:name w:val="Основной текст + 11 pt1"/>
    <w:aliases w:val="Полужирный1"/>
    <w:uiPriority w:val="99"/>
    <w:rsid w:val="00D72B20"/>
    <w:rPr>
      <w:rFonts w:ascii="Times New Roman" w:hAnsi="Times New Roman" w:cs="Times New Roman"/>
      <w:b/>
      <w:bCs/>
      <w:sz w:val="22"/>
      <w:szCs w:val="22"/>
      <w:u w:val="none"/>
    </w:rPr>
  </w:style>
  <w:style w:type="character" w:customStyle="1" w:styleId="111">
    <w:name w:val="Основной текст + 111"/>
    <w:aliases w:val="5 pt2,5 pt3,Основной текст + 8"/>
    <w:uiPriority w:val="99"/>
    <w:rsid w:val="00D72B20"/>
    <w:rPr>
      <w:rFonts w:ascii="Times New Roman" w:hAnsi="Times New Roman" w:cs="Times New Roman"/>
      <w:sz w:val="23"/>
      <w:szCs w:val="23"/>
      <w:u w:val="none"/>
    </w:rPr>
  </w:style>
  <w:style w:type="character" w:customStyle="1" w:styleId="afff0">
    <w:name w:val="Символ сноски"/>
    <w:rsid w:val="00D72B20"/>
    <w:rPr>
      <w:vertAlign w:val="superscript"/>
    </w:rPr>
  </w:style>
  <w:style w:type="character" w:customStyle="1" w:styleId="16">
    <w:name w:val="Знак сноски1"/>
    <w:rsid w:val="00D72B20"/>
    <w:rPr>
      <w:vertAlign w:val="superscript"/>
    </w:rPr>
  </w:style>
  <w:style w:type="paragraph" w:customStyle="1" w:styleId="17">
    <w:name w:val="Название объекта1"/>
    <w:basedOn w:val="a"/>
    <w:next w:val="a"/>
    <w:rsid w:val="00D72B20"/>
    <w:pPr>
      <w:suppressAutoHyphens/>
      <w:spacing w:after="200" w:line="240" w:lineRule="auto"/>
    </w:pPr>
    <w:rPr>
      <w:rFonts w:ascii="Times New Roman" w:eastAsia="Calibri" w:hAnsi="Times New Roman" w:cs="Times New Roman"/>
      <w:b/>
      <w:bCs/>
      <w:color w:val="4F81BD"/>
      <w:kern w:val="1"/>
      <w:sz w:val="18"/>
      <w:szCs w:val="18"/>
      <w:lang w:eastAsia="ar-SA"/>
    </w:rPr>
  </w:style>
  <w:style w:type="paragraph" w:customStyle="1" w:styleId="Standard">
    <w:name w:val="Standard"/>
    <w:rsid w:val="00D72B20"/>
    <w:pPr>
      <w:widowControl w:val="0"/>
      <w:suppressAutoHyphens/>
      <w:autoSpaceDN w:val="0"/>
      <w:spacing w:after="0" w:line="240" w:lineRule="auto"/>
      <w:textAlignment w:val="baseline"/>
    </w:pPr>
    <w:rPr>
      <w:rFonts w:ascii="Arial" w:eastAsia="Lucida Sans Unicode" w:hAnsi="Arial" w:cs="Tahoma"/>
      <w:kern w:val="3"/>
      <w:sz w:val="24"/>
      <w:szCs w:val="24"/>
      <w:lang w:eastAsia="ru-RU"/>
    </w:rPr>
  </w:style>
  <w:style w:type="paragraph" w:customStyle="1" w:styleId="18">
    <w:name w:val="Основной текст1"/>
    <w:basedOn w:val="a"/>
    <w:uiPriority w:val="99"/>
    <w:rsid w:val="00D72B20"/>
    <w:pPr>
      <w:widowControl w:val="0"/>
      <w:shd w:val="clear" w:color="auto" w:fill="FFFFFF"/>
      <w:suppressAutoHyphens/>
      <w:spacing w:after="0" w:line="240" w:lineRule="auto"/>
    </w:pPr>
    <w:rPr>
      <w:rFonts w:ascii="Times New Roman" w:eastAsia="Times New Roman" w:hAnsi="Times New Roman" w:cs="Times New Roman"/>
      <w:kern w:val="1"/>
      <w:sz w:val="20"/>
      <w:szCs w:val="20"/>
      <w:lang w:eastAsia="zh-CN"/>
    </w:rPr>
  </w:style>
  <w:style w:type="character" w:customStyle="1" w:styleId="CourierNew95pt">
    <w:name w:val="Основной текст + Courier New;9;5 pt"/>
    <w:rsid w:val="00D72B20"/>
    <w:rPr>
      <w:rFonts w:ascii="Courier New" w:eastAsia="Courier New" w:hAnsi="Courier New" w:cs="Courier Ne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/>
    </w:rPr>
  </w:style>
  <w:style w:type="paragraph" w:styleId="afff1">
    <w:name w:val="No Spacing"/>
    <w:link w:val="afff2"/>
    <w:uiPriority w:val="1"/>
    <w:qFormat/>
    <w:rsid w:val="00D72B20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fff2">
    <w:name w:val="Без интервала Знак"/>
    <w:link w:val="afff1"/>
    <w:uiPriority w:val="1"/>
    <w:locked/>
    <w:rsid w:val="00D72B20"/>
    <w:rPr>
      <w:rFonts w:ascii="Calibri" w:eastAsia="Times New Roman" w:hAnsi="Calibri" w:cs="Times New Roman"/>
    </w:rPr>
  </w:style>
  <w:style w:type="character" w:customStyle="1" w:styleId="46">
    <w:name w:val="Основной текст (4)_"/>
    <w:link w:val="47"/>
    <w:uiPriority w:val="99"/>
    <w:locked/>
    <w:rsid w:val="00D72B20"/>
    <w:rPr>
      <w:sz w:val="24"/>
      <w:shd w:val="clear" w:color="auto" w:fill="FFFFFF"/>
    </w:rPr>
  </w:style>
  <w:style w:type="paragraph" w:customStyle="1" w:styleId="47">
    <w:name w:val="Основной текст (4)"/>
    <w:basedOn w:val="a"/>
    <w:link w:val="46"/>
    <w:uiPriority w:val="99"/>
    <w:rsid w:val="00D72B20"/>
    <w:pPr>
      <w:shd w:val="clear" w:color="auto" w:fill="FFFFFF"/>
      <w:spacing w:after="0" w:line="240" w:lineRule="atLeast"/>
    </w:pPr>
    <w:rPr>
      <w:sz w:val="24"/>
    </w:rPr>
  </w:style>
  <w:style w:type="paragraph" w:customStyle="1" w:styleId="Style2">
    <w:name w:val="Style2"/>
    <w:basedOn w:val="a"/>
    <w:uiPriority w:val="99"/>
    <w:rsid w:val="00D72B20"/>
    <w:pPr>
      <w:widowControl w:val="0"/>
      <w:autoSpaceDE w:val="0"/>
      <w:autoSpaceDN w:val="0"/>
      <w:adjustRightInd w:val="0"/>
      <w:spacing w:after="0" w:line="322" w:lineRule="exact"/>
      <w:ind w:firstLine="528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2">
    <w:name w:val="Font Style12"/>
    <w:uiPriority w:val="99"/>
    <w:rsid w:val="00D72B20"/>
    <w:rPr>
      <w:rFonts w:ascii="Times New Roman" w:hAnsi="Times New Roman" w:cs="Times New Roman"/>
      <w:color w:val="000000"/>
      <w:sz w:val="22"/>
      <w:szCs w:val="22"/>
    </w:rPr>
  </w:style>
  <w:style w:type="paragraph" w:customStyle="1" w:styleId="Style14">
    <w:name w:val="Style14"/>
    <w:basedOn w:val="a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</w:pPr>
    <w:rPr>
      <w:rFonts w:ascii="Consolas" w:eastAsia="Times New Roman" w:hAnsi="Consolas" w:cs="Times New Roman"/>
      <w:sz w:val="24"/>
      <w:szCs w:val="24"/>
      <w:lang w:eastAsia="ru-RU"/>
    </w:rPr>
  </w:style>
  <w:style w:type="character" w:customStyle="1" w:styleId="ac">
    <w:name w:val="Название объекта Знак"/>
    <w:aliases w:val="Название объекта Знак1 Знак1,Название объекта Знак Знак Знак1,рисунка Знак1,Таблица название Знак1,Таблица_номер_справа_12 Знак1"/>
    <w:link w:val="ab"/>
    <w:rsid w:val="00D72B20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28">
    <w:name w:val="Название объекта Знак2"/>
    <w:aliases w:val="Название объекта Знак1 Знак,Название объекта Знак Знак Знак,Название объекта Знак Знак1,рисунка Знак,Таблица название Знак,Таблица_номер_справа_12 Знак"/>
    <w:locked/>
    <w:rsid w:val="00D72B20"/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character" w:customStyle="1" w:styleId="a4">
    <w:name w:val="Абзац списка Знак"/>
    <w:link w:val="a3"/>
    <w:uiPriority w:val="34"/>
    <w:locked/>
    <w:rsid w:val="00D72B20"/>
  </w:style>
  <w:style w:type="character" w:customStyle="1" w:styleId="ConsPlusNormal0">
    <w:name w:val="ConsPlusNormal Знак"/>
    <w:link w:val="ConsPlusNormal"/>
    <w:locked/>
    <w:rsid w:val="00D72B20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headertext">
    <w:name w:val="headertext"/>
    <w:basedOn w:val="a"/>
    <w:rsid w:val="00D72B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ra1">
    <w:name w:val="N*r*a*1"/>
    <w:qFormat/>
    <w:rsid w:val="00D72B20"/>
    <w:pPr>
      <w:widowControl w:val="0"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</w:pBdr>
      <w:spacing w:after="200" w:line="276" w:lineRule="auto"/>
    </w:pPr>
    <w:rPr>
      <w:rFonts w:ascii="C*l*b*i" w:eastAsia="Times New Roman" w:hAnsi="C*l*b*i" w:cs="T*m*s*N*w*R*m*n"/>
      <w:lang w:eastAsia="ru-RU"/>
    </w:rPr>
  </w:style>
  <w:style w:type="paragraph" w:customStyle="1" w:styleId="afff3">
    <w:name w:val="Нормальный (таблица)"/>
    <w:basedOn w:val="a"/>
    <w:next w:val="a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paragraph" w:customStyle="1" w:styleId="afff4">
    <w:name w:val="Прижатый влево"/>
    <w:basedOn w:val="a"/>
    <w:next w:val="a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paragraph" w:styleId="aff9">
    <w:name w:val="Title"/>
    <w:basedOn w:val="a"/>
    <w:next w:val="a"/>
    <w:link w:val="afff5"/>
    <w:qFormat/>
    <w:rsid w:val="00D72B20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fff5">
    <w:name w:val="Заголовок Знак"/>
    <w:basedOn w:val="a0"/>
    <w:link w:val="aff9"/>
    <w:uiPriority w:val="10"/>
    <w:rsid w:val="00D72B2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60">
    <w:name w:val="Заголовок 6 Знак"/>
    <w:basedOn w:val="a0"/>
    <w:link w:val="6"/>
    <w:rsid w:val="00F812DC"/>
    <w:rPr>
      <w:rFonts w:ascii="Times New Roman" w:eastAsia="Times New Roman" w:hAnsi="Times New Roman" w:cs="Times New Roman"/>
      <w:b/>
      <w:bCs/>
      <w:lang w:eastAsia="zh-CN"/>
    </w:rPr>
  </w:style>
  <w:style w:type="character" w:customStyle="1" w:styleId="WW8Num2z0">
    <w:name w:val="WW8Num2z0"/>
    <w:rsid w:val="00F812DC"/>
    <w:rPr>
      <w:sz w:val="28"/>
      <w:szCs w:val="28"/>
    </w:rPr>
  </w:style>
  <w:style w:type="character" w:customStyle="1" w:styleId="WW8Num2z1">
    <w:name w:val="WW8Num2z1"/>
    <w:rsid w:val="00F812DC"/>
    <w:rPr>
      <w:rFonts w:ascii="Courier New" w:hAnsi="Courier New" w:cs="Courier New"/>
    </w:rPr>
  </w:style>
  <w:style w:type="character" w:customStyle="1" w:styleId="WW8Num2z2">
    <w:name w:val="WW8Num2z2"/>
    <w:rsid w:val="00F812DC"/>
    <w:rPr>
      <w:rFonts w:ascii="Wingdings" w:hAnsi="Wingdings" w:cs="Wingdings"/>
    </w:rPr>
  </w:style>
  <w:style w:type="character" w:customStyle="1" w:styleId="WW8Num3z0">
    <w:name w:val="WW8Num3z0"/>
    <w:rsid w:val="00F812DC"/>
    <w:rPr>
      <w:b/>
      <w:bCs/>
      <w:sz w:val="20"/>
      <w:szCs w:val="20"/>
    </w:rPr>
  </w:style>
  <w:style w:type="character" w:customStyle="1" w:styleId="WW8Num3z2">
    <w:name w:val="WW8Num3z2"/>
    <w:rsid w:val="00F812DC"/>
    <w:rPr>
      <w:rFonts w:ascii="Wingdings" w:hAnsi="Wingdings" w:cs="Wingdings"/>
    </w:rPr>
  </w:style>
  <w:style w:type="character" w:customStyle="1" w:styleId="WW8Num3z3">
    <w:name w:val="WW8Num3z3"/>
    <w:rsid w:val="00F812DC"/>
    <w:rPr>
      <w:rFonts w:ascii="Symbol" w:hAnsi="Symbol" w:cs="Symbol"/>
    </w:rPr>
  </w:style>
  <w:style w:type="character" w:customStyle="1" w:styleId="WW8Num4z0">
    <w:name w:val="WW8Num4z0"/>
    <w:rsid w:val="00F812DC"/>
    <w:rPr>
      <w:b/>
      <w:bCs/>
      <w:sz w:val="20"/>
      <w:szCs w:val="20"/>
    </w:rPr>
  </w:style>
  <w:style w:type="character" w:customStyle="1" w:styleId="WW8Num5z0">
    <w:name w:val="WW8Num5z0"/>
    <w:rsid w:val="00F812DC"/>
    <w:rPr>
      <w:rFonts w:cs="Times New Roman"/>
    </w:rPr>
  </w:style>
  <w:style w:type="character" w:customStyle="1" w:styleId="WW8Num6z0">
    <w:name w:val="WW8Num6z0"/>
    <w:rsid w:val="00F812DC"/>
    <w:rPr>
      <w:rFonts w:cs="Times New Roman"/>
    </w:rPr>
  </w:style>
  <w:style w:type="character" w:customStyle="1" w:styleId="WW8Num7z1">
    <w:name w:val="WW8Num7z1"/>
    <w:rsid w:val="00F812DC"/>
    <w:rPr>
      <w:rFonts w:ascii="Symbol" w:hAnsi="Symbol" w:cs="Symbol"/>
    </w:rPr>
  </w:style>
  <w:style w:type="character" w:customStyle="1" w:styleId="WW8Num8z1">
    <w:name w:val="WW8Num8z1"/>
    <w:rsid w:val="00F812DC"/>
    <w:rPr>
      <w:rFonts w:ascii="Symbol" w:hAnsi="Symbol" w:cs="Symbol"/>
    </w:rPr>
  </w:style>
  <w:style w:type="character" w:customStyle="1" w:styleId="WW8Num8z2">
    <w:name w:val="WW8Num8z2"/>
    <w:rsid w:val="00F812DC"/>
    <w:rPr>
      <w:rFonts w:cs="Times New Roman"/>
    </w:rPr>
  </w:style>
  <w:style w:type="character" w:customStyle="1" w:styleId="WW8Num9z0">
    <w:name w:val="WW8Num9z0"/>
    <w:rsid w:val="00F812DC"/>
    <w:rPr>
      <w:rFonts w:ascii="Symbol" w:hAnsi="Symbol" w:cs="Symbol"/>
      <w:i w:val="0"/>
    </w:rPr>
  </w:style>
  <w:style w:type="character" w:customStyle="1" w:styleId="WW8Num10z0">
    <w:name w:val="WW8Num10z0"/>
    <w:rsid w:val="00F812DC"/>
    <w:rPr>
      <w:rFonts w:ascii="Symbol" w:hAnsi="Symbol" w:cs="Symbol"/>
      <w:i w:val="0"/>
    </w:rPr>
  </w:style>
  <w:style w:type="character" w:customStyle="1" w:styleId="WW8Num10z1">
    <w:name w:val="WW8Num10z1"/>
    <w:rsid w:val="00F812DC"/>
    <w:rPr>
      <w:rFonts w:ascii="Courier New" w:hAnsi="Courier New" w:cs="Courier New"/>
    </w:rPr>
  </w:style>
  <w:style w:type="character" w:customStyle="1" w:styleId="WW8Num10z2">
    <w:name w:val="WW8Num10z2"/>
    <w:rsid w:val="00F812DC"/>
    <w:rPr>
      <w:rFonts w:ascii="Wingdings" w:hAnsi="Wingdings" w:cs="Wingdings"/>
    </w:rPr>
  </w:style>
  <w:style w:type="character" w:customStyle="1" w:styleId="WW8Num13z0">
    <w:name w:val="WW8Num13z0"/>
    <w:rsid w:val="00F812DC"/>
    <w:rPr>
      <w:i w:val="0"/>
    </w:rPr>
  </w:style>
  <w:style w:type="character" w:customStyle="1" w:styleId="WW8Num13z1">
    <w:name w:val="WW8Num13z1"/>
    <w:rsid w:val="00F812DC"/>
    <w:rPr>
      <w:rFonts w:ascii="Courier New" w:hAnsi="Courier New" w:cs="Courier New"/>
    </w:rPr>
  </w:style>
  <w:style w:type="character" w:customStyle="1" w:styleId="WW8Num13z2">
    <w:name w:val="WW8Num13z2"/>
    <w:rsid w:val="00F812DC"/>
    <w:rPr>
      <w:rFonts w:ascii="Wingdings" w:hAnsi="Wingdings" w:cs="Wingdings"/>
    </w:rPr>
  </w:style>
  <w:style w:type="character" w:customStyle="1" w:styleId="WW8Num14z0">
    <w:name w:val="WW8Num14z0"/>
    <w:rsid w:val="00F812DC"/>
    <w:rPr>
      <w:rFonts w:ascii="Symbol" w:hAnsi="Symbol" w:cs="Symbol"/>
    </w:rPr>
  </w:style>
  <w:style w:type="character" w:customStyle="1" w:styleId="WW8Num14z1">
    <w:name w:val="WW8Num14z1"/>
    <w:rsid w:val="00F812DC"/>
    <w:rPr>
      <w:rFonts w:ascii="Courier New" w:hAnsi="Courier New" w:cs="Courier New"/>
    </w:rPr>
  </w:style>
  <w:style w:type="character" w:customStyle="1" w:styleId="WW8Num14z2">
    <w:name w:val="WW8Num14z2"/>
    <w:rsid w:val="00F812DC"/>
    <w:rPr>
      <w:rFonts w:ascii="Wingdings" w:hAnsi="Wingdings" w:cs="Wingdings"/>
    </w:rPr>
  </w:style>
  <w:style w:type="character" w:customStyle="1" w:styleId="WW8Num15z0">
    <w:name w:val="WW8Num15z0"/>
    <w:rsid w:val="00F812DC"/>
    <w:rPr>
      <w:rFonts w:ascii="Symbol" w:hAnsi="Symbol" w:cs="Symbol"/>
    </w:rPr>
  </w:style>
  <w:style w:type="character" w:customStyle="1" w:styleId="WW8Num15z1">
    <w:name w:val="WW8Num15z1"/>
    <w:rsid w:val="00F812DC"/>
    <w:rPr>
      <w:rFonts w:ascii="Courier New" w:hAnsi="Courier New" w:cs="Courier New"/>
    </w:rPr>
  </w:style>
  <w:style w:type="character" w:customStyle="1" w:styleId="WW8Num15z2">
    <w:name w:val="WW8Num15z2"/>
    <w:rsid w:val="00F812DC"/>
    <w:rPr>
      <w:rFonts w:ascii="Wingdings" w:hAnsi="Wingdings" w:cs="Wingdings"/>
    </w:rPr>
  </w:style>
  <w:style w:type="character" w:customStyle="1" w:styleId="WW8Num16z0">
    <w:name w:val="WW8Num16z0"/>
    <w:rsid w:val="00F812DC"/>
    <w:rPr>
      <w:rFonts w:ascii="Symbol" w:hAnsi="Symbol" w:cs="Symbol"/>
    </w:rPr>
  </w:style>
  <w:style w:type="character" w:customStyle="1" w:styleId="WW8Num16z1">
    <w:name w:val="WW8Num16z1"/>
    <w:rsid w:val="00F812DC"/>
    <w:rPr>
      <w:rFonts w:ascii="Courier New" w:hAnsi="Courier New" w:cs="Courier New"/>
    </w:rPr>
  </w:style>
  <w:style w:type="character" w:customStyle="1" w:styleId="WW8Num16z2">
    <w:name w:val="WW8Num16z2"/>
    <w:rsid w:val="00F812DC"/>
    <w:rPr>
      <w:rFonts w:ascii="Wingdings" w:hAnsi="Wingdings" w:cs="Wingdings"/>
    </w:rPr>
  </w:style>
  <w:style w:type="character" w:customStyle="1" w:styleId="WW8Num16z3">
    <w:name w:val="WW8Num16z3"/>
    <w:rsid w:val="00F812DC"/>
    <w:rPr>
      <w:rFonts w:ascii="Symbol" w:hAnsi="Symbol" w:cs="Symbol"/>
    </w:rPr>
  </w:style>
  <w:style w:type="character" w:customStyle="1" w:styleId="WW8Num17z0">
    <w:name w:val="WW8Num17z0"/>
    <w:rsid w:val="00F812DC"/>
    <w:rPr>
      <w:rFonts w:cs="Times New Roman"/>
    </w:rPr>
  </w:style>
  <w:style w:type="character" w:customStyle="1" w:styleId="WW8Num17z1">
    <w:name w:val="WW8Num17z1"/>
    <w:rsid w:val="00F812DC"/>
    <w:rPr>
      <w:rFonts w:ascii="Courier New" w:hAnsi="Courier New" w:cs="Courier New"/>
    </w:rPr>
  </w:style>
  <w:style w:type="character" w:customStyle="1" w:styleId="WW8Num17z2">
    <w:name w:val="WW8Num17z2"/>
    <w:rsid w:val="00F812DC"/>
    <w:rPr>
      <w:rFonts w:ascii="Wingdings" w:hAnsi="Wingdings" w:cs="Wingdings"/>
    </w:rPr>
  </w:style>
  <w:style w:type="character" w:customStyle="1" w:styleId="WW8Num18z0">
    <w:name w:val="WW8Num18z0"/>
    <w:rsid w:val="00F812DC"/>
    <w:rPr>
      <w:rFonts w:cs="Times New Roman"/>
    </w:rPr>
  </w:style>
  <w:style w:type="character" w:customStyle="1" w:styleId="WW8Num18z1">
    <w:name w:val="WW8Num18z1"/>
    <w:rsid w:val="00F812DC"/>
    <w:rPr>
      <w:rFonts w:ascii="Courier New" w:hAnsi="Courier New" w:cs="Courier New"/>
    </w:rPr>
  </w:style>
  <w:style w:type="character" w:customStyle="1" w:styleId="WW8Num18z3">
    <w:name w:val="WW8Num18z3"/>
    <w:rsid w:val="00F812DC"/>
    <w:rPr>
      <w:rFonts w:ascii="Symbol" w:hAnsi="Symbol" w:cs="Symbol"/>
    </w:rPr>
  </w:style>
  <w:style w:type="character" w:customStyle="1" w:styleId="WW8Num19z1">
    <w:name w:val="WW8Num19z1"/>
    <w:rsid w:val="00F812DC"/>
    <w:rPr>
      <w:rFonts w:ascii="Courier New" w:hAnsi="Courier New" w:cs="Courier New"/>
    </w:rPr>
  </w:style>
  <w:style w:type="character" w:customStyle="1" w:styleId="WW8Num21z0">
    <w:name w:val="WW8Num21z0"/>
    <w:rsid w:val="00F812DC"/>
    <w:rPr>
      <w:rFonts w:ascii="Symbol" w:hAnsi="Symbol" w:cs="Symbol"/>
    </w:rPr>
  </w:style>
  <w:style w:type="character" w:customStyle="1" w:styleId="WW8Num22z0">
    <w:name w:val="WW8Num22z0"/>
    <w:rsid w:val="00F812DC"/>
    <w:rPr>
      <w:rFonts w:ascii="Symbol" w:hAnsi="Symbol" w:cs="Symbol"/>
    </w:rPr>
  </w:style>
  <w:style w:type="character" w:customStyle="1" w:styleId="WW8Num22z2">
    <w:name w:val="WW8Num22z2"/>
    <w:rsid w:val="00F812DC"/>
    <w:rPr>
      <w:rFonts w:ascii="Wingdings" w:hAnsi="Wingdings" w:cs="Wingdings"/>
    </w:rPr>
  </w:style>
  <w:style w:type="character" w:customStyle="1" w:styleId="WW8Num22z3">
    <w:name w:val="WW8Num22z3"/>
    <w:rsid w:val="00F812DC"/>
    <w:rPr>
      <w:rFonts w:ascii="Symbol" w:hAnsi="Symbol" w:cs="Symbol"/>
    </w:rPr>
  </w:style>
  <w:style w:type="character" w:customStyle="1" w:styleId="WW8Num23z0">
    <w:name w:val="WW8Num23z0"/>
    <w:rsid w:val="00F812DC"/>
    <w:rPr>
      <w:rFonts w:ascii="OpenSymbol" w:hAnsi="OpenSymbol" w:cs="OpenSymbol"/>
      <w:color w:val="00000A"/>
    </w:rPr>
  </w:style>
  <w:style w:type="character" w:customStyle="1" w:styleId="WW8Num24z0">
    <w:name w:val="WW8Num24z0"/>
    <w:rsid w:val="00F812DC"/>
    <w:rPr>
      <w:rFonts w:ascii="Times New Roman" w:hAnsi="Times New Roman" w:cs="Times New Roman"/>
    </w:rPr>
  </w:style>
  <w:style w:type="character" w:customStyle="1" w:styleId="WW8Num24z1">
    <w:name w:val="WW8Num24z1"/>
    <w:rsid w:val="00F812DC"/>
    <w:rPr>
      <w:rFonts w:ascii="Courier New" w:hAnsi="Courier New" w:cs="Courier New"/>
    </w:rPr>
  </w:style>
  <w:style w:type="character" w:customStyle="1" w:styleId="WW8Num24z2">
    <w:name w:val="WW8Num24z2"/>
    <w:rsid w:val="00F812DC"/>
    <w:rPr>
      <w:rFonts w:ascii="Wingdings" w:hAnsi="Wingdings" w:cs="Wingdings"/>
    </w:rPr>
  </w:style>
  <w:style w:type="character" w:customStyle="1" w:styleId="WW8Num25z0">
    <w:name w:val="WW8Num25z0"/>
    <w:rsid w:val="00F812DC"/>
    <w:rPr>
      <w:rFonts w:ascii="Times New Roman" w:hAnsi="Times New Roman" w:cs="Times New Roman"/>
    </w:rPr>
  </w:style>
  <w:style w:type="character" w:customStyle="1" w:styleId="WW8Num25z1">
    <w:name w:val="WW8Num25z1"/>
    <w:rsid w:val="00F812DC"/>
    <w:rPr>
      <w:rFonts w:ascii="Courier New" w:hAnsi="Courier New" w:cs="Courier New"/>
    </w:rPr>
  </w:style>
  <w:style w:type="character" w:customStyle="1" w:styleId="WW8Num25z2">
    <w:name w:val="WW8Num25z2"/>
    <w:rsid w:val="00F812DC"/>
    <w:rPr>
      <w:rFonts w:ascii="Wingdings" w:hAnsi="Wingdings" w:cs="Wingdings"/>
    </w:rPr>
  </w:style>
  <w:style w:type="character" w:customStyle="1" w:styleId="WW8Num26z0">
    <w:name w:val="WW8Num26z0"/>
    <w:rsid w:val="00F812DC"/>
    <w:rPr>
      <w:rFonts w:ascii="Symbol" w:hAnsi="Symbol" w:cs="Symbol"/>
    </w:rPr>
  </w:style>
  <w:style w:type="character" w:customStyle="1" w:styleId="WW8Num26z1">
    <w:name w:val="WW8Num26z1"/>
    <w:rsid w:val="00F812DC"/>
    <w:rPr>
      <w:rFonts w:ascii="Courier New" w:hAnsi="Courier New" w:cs="Courier New"/>
    </w:rPr>
  </w:style>
  <w:style w:type="character" w:customStyle="1" w:styleId="WW8Num26z2">
    <w:name w:val="WW8Num26z2"/>
    <w:rsid w:val="00F812DC"/>
    <w:rPr>
      <w:rFonts w:ascii="Wingdings" w:hAnsi="Wingdings" w:cs="Wingdings"/>
    </w:rPr>
  </w:style>
  <w:style w:type="character" w:customStyle="1" w:styleId="WW8Num27z0">
    <w:name w:val="WW8Num27z0"/>
    <w:rsid w:val="00F812DC"/>
    <w:rPr>
      <w:rFonts w:ascii="Wingdings" w:hAnsi="Wingdings" w:cs="Wingdings"/>
    </w:rPr>
  </w:style>
  <w:style w:type="character" w:customStyle="1" w:styleId="WW8Num27z1">
    <w:name w:val="WW8Num27z1"/>
    <w:rsid w:val="00F812DC"/>
    <w:rPr>
      <w:rFonts w:ascii="Courier New" w:hAnsi="Courier New" w:cs="Courier New"/>
    </w:rPr>
  </w:style>
  <w:style w:type="character" w:customStyle="1" w:styleId="WW8Num27z2">
    <w:name w:val="WW8Num27z2"/>
    <w:rsid w:val="00F812DC"/>
    <w:rPr>
      <w:rFonts w:ascii="Wingdings" w:hAnsi="Wingdings" w:cs="Wingdings"/>
    </w:rPr>
  </w:style>
  <w:style w:type="character" w:customStyle="1" w:styleId="WW8Num28z0">
    <w:name w:val="WW8Num28z0"/>
    <w:rsid w:val="00F812DC"/>
    <w:rPr>
      <w:rFonts w:ascii="OpenSymbol" w:hAnsi="OpenSymbol" w:cs="OpenSymbol"/>
    </w:rPr>
  </w:style>
  <w:style w:type="character" w:customStyle="1" w:styleId="WW8Num29z0">
    <w:name w:val="WW8Num29z0"/>
    <w:rsid w:val="00F812DC"/>
    <w:rPr>
      <w:rFonts w:ascii="OpenSymbol" w:hAnsi="OpenSymbol" w:cs="OpenSymbol"/>
    </w:rPr>
  </w:style>
  <w:style w:type="character" w:customStyle="1" w:styleId="WW8Num30z0">
    <w:name w:val="WW8Num30z0"/>
    <w:rsid w:val="00F812DC"/>
    <w:rPr>
      <w:rFonts w:ascii="OpenSymbol" w:hAnsi="OpenSymbol" w:cs="OpenSymbol"/>
    </w:rPr>
  </w:style>
  <w:style w:type="character" w:customStyle="1" w:styleId="WW8Num31z0">
    <w:name w:val="WW8Num31z0"/>
    <w:rsid w:val="00F812DC"/>
    <w:rPr>
      <w:rFonts w:ascii="OpenSymbol" w:hAnsi="OpenSymbol" w:cs="OpenSymbol"/>
    </w:rPr>
  </w:style>
  <w:style w:type="character" w:customStyle="1" w:styleId="WW8Num32z0">
    <w:name w:val="WW8Num32z0"/>
    <w:rsid w:val="00F812DC"/>
    <w:rPr>
      <w:rFonts w:ascii="Courier New" w:hAnsi="Courier New" w:cs="Courier New"/>
    </w:rPr>
  </w:style>
  <w:style w:type="character" w:customStyle="1" w:styleId="WW8Num33z0">
    <w:name w:val="WW8Num33z0"/>
    <w:rsid w:val="00F812DC"/>
    <w:rPr>
      <w:rFonts w:ascii="Symbol" w:hAnsi="Symbol" w:cs="Symbol"/>
    </w:rPr>
  </w:style>
  <w:style w:type="character" w:customStyle="1" w:styleId="WW8Num33z1">
    <w:name w:val="WW8Num33z1"/>
    <w:rsid w:val="00F812DC"/>
    <w:rPr>
      <w:rFonts w:ascii="Courier New" w:hAnsi="Courier New" w:cs="Courier New"/>
    </w:rPr>
  </w:style>
  <w:style w:type="character" w:customStyle="1" w:styleId="WW8Num33z2">
    <w:name w:val="WW8Num33z2"/>
    <w:rsid w:val="00F812DC"/>
    <w:rPr>
      <w:rFonts w:ascii="Wingdings" w:hAnsi="Wingdings" w:cs="Wingdings"/>
    </w:rPr>
  </w:style>
  <w:style w:type="character" w:customStyle="1" w:styleId="WW8Num34z0">
    <w:name w:val="WW8Num34z0"/>
    <w:rsid w:val="00F812DC"/>
    <w:rPr>
      <w:rFonts w:ascii="Symbol" w:hAnsi="Symbol" w:cs="Symbol"/>
      <w:color w:val="00000A"/>
    </w:rPr>
  </w:style>
  <w:style w:type="character" w:customStyle="1" w:styleId="WW8Num34z1">
    <w:name w:val="WW8Num34z1"/>
    <w:rsid w:val="00F812DC"/>
    <w:rPr>
      <w:rFonts w:ascii="Courier New" w:hAnsi="Courier New" w:cs="Courier New"/>
    </w:rPr>
  </w:style>
  <w:style w:type="character" w:customStyle="1" w:styleId="WW8Num34z2">
    <w:name w:val="WW8Num34z2"/>
    <w:rsid w:val="00F812DC"/>
    <w:rPr>
      <w:rFonts w:ascii="Wingdings" w:hAnsi="Wingdings" w:cs="Wingdings"/>
    </w:rPr>
  </w:style>
  <w:style w:type="character" w:customStyle="1" w:styleId="WW8Num35z0">
    <w:name w:val="WW8Num35z0"/>
    <w:rsid w:val="00F812DC"/>
    <w:rPr>
      <w:rFonts w:ascii="Symbol" w:hAnsi="Symbol" w:cs="Symbol"/>
      <w:color w:val="00000A"/>
    </w:rPr>
  </w:style>
  <w:style w:type="character" w:customStyle="1" w:styleId="WW8Num9z1">
    <w:name w:val="WW8Num9z1"/>
    <w:rsid w:val="00F812DC"/>
    <w:rPr>
      <w:rFonts w:ascii="Times New Roman" w:hAnsi="Times New Roman" w:cs="Times New Roman"/>
    </w:rPr>
  </w:style>
  <w:style w:type="character" w:customStyle="1" w:styleId="WW8Num9z2">
    <w:name w:val="WW8Num9z2"/>
    <w:rsid w:val="00F812DC"/>
    <w:rPr>
      <w:rFonts w:cs="Times New Roman"/>
    </w:rPr>
  </w:style>
  <w:style w:type="character" w:customStyle="1" w:styleId="WW8Num11z0">
    <w:name w:val="WW8Num11z0"/>
    <w:rsid w:val="00F812DC"/>
    <w:rPr>
      <w:rFonts w:ascii="Symbol" w:hAnsi="Symbol" w:cs="Symbol"/>
      <w:i w:val="0"/>
    </w:rPr>
  </w:style>
  <w:style w:type="character" w:customStyle="1" w:styleId="WW8Num11z1">
    <w:name w:val="WW8Num11z1"/>
    <w:rsid w:val="00F812DC"/>
    <w:rPr>
      <w:rFonts w:ascii="Courier New" w:hAnsi="Courier New" w:cs="Courier New"/>
    </w:rPr>
  </w:style>
  <w:style w:type="character" w:customStyle="1" w:styleId="WW8Num11z2">
    <w:name w:val="WW8Num11z2"/>
    <w:rsid w:val="00F812DC"/>
    <w:rPr>
      <w:rFonts w:ascii="Wingdings" w:hAnsi="Wingdings" w:cs="Wingdings"/>
    </w:rPr>
  </w:style>
  <w:style w:type="character" w:customStyle="1" w:styleId="WW8Num17z3">
    <w:name w:val="WW8Num17z3"/>
    <w:rsid w:val="00F812DC"/>
    <w:rPr>
      <w:rFonts w:ascii="Symbol" w:hAnsi="Symbol" w:cs="Symbol"/>
    </w:rPr>
  </w:style>
  <w:style w:type="character" w:customStyle="1" w:styleId="WW8Num18z2">
    <w:name w:val="WW8Num18z2"/>
    <w:rsid w:val="00F812DC"/>
    <w:rPr>
      <w:rFonts w:ascii="Wingdings" w:hAnsi="Wingdings" w:cs="Wingdings"/>
    </w:rPr>
  </w:style>
  <w:style w:type="character" w:customStyle="1" w:styleId="WW8Num19z0">
    <w:name w:val="WW8Num19z0"/>
    <w:rsid w:val="00F812DC"/>
    <w:rPr>
      <w:rFonts w:cs="Times New Roman"/>
    </w:rPr>
  </w:style>
  <w:style w:type="character" w:customStyle="1" w:styleId="WW8Num19z3">
    <w:name w:val="WW8Num19z3"/>
    <w:rsid w:val="00F812DC"/>
    <w:rPr>
      <w:rFonts w:ascii="Symbol" w:hAnsi="Symbol" w:cs="Symbol"/>
    </w:rPr>
  </w:style>
  <w:style w:type="character" w:customStyle="1" w:styleId="WW8Num20z1">
    <w:name w:val="WW8Num20z1"/>
    <w:rsid w:val="00F812DC"/>
    <w:rPr>
      <w:rFonts w:ascii="Courier New" w:hAnsi="Courier New" w:cs="Courier New"/>
    </w:rPr>
  </w:style>
  <w:style w:type="character" w:customStyle="1" w:styleId="WW8Num23z2">
    <w:name w:val="WW8Num23z2"/>
    <w:rsid w:val="00F812DC"/>
    <w:rPr>
      <w:rFonts w:ascii="Wingdings" w:hAnsi="Wingdings" w:cs="Wingdings"/>
    </w:rPr>
  </w:style>
  <w:style w:type="character" w:customStyle="1" w:styleId="WW8Num23z3">
    <w:name w:val="WW8Num23z3"/>
    <w:rsid w:val="00F812DC"/>
    <w:rPr>
      <w:rFonts w:ascii="Symbol" w:hAnsi="Symbol" w:cs="Symbol"/>
    </w:rPr>
  </w:style>
  <w:style w:type="character" w:customStyle="1" w:styleId="WW8Num28z1">
    <w:name w:val="WW8Num28z1"/>
    <w:rsid w:val="00F812DC"/>
    <w:rPr>
      <w:rFonts w:ascii="Times New Roman" w:hAnsi="Times New Roman" w:cs="Times New Roman"/>
    </w:rPr>
  </w:style>
  <w:style w:type="character" w:customStyle="1" w:styleId="WW8Num28z2">
    <w:name w:val="WW8Num28z2"/>
    <w:rsid w:val="00F812DC"/>
    <w:rPr>
      <w:rFonts w:ascii="Wingdings" w:hAnsi="Wingdings" w:cs="Wingdings"/>
    </w:rPr>
  </w:style>
  <w:style w:type="character" w:customStyle="1" w:styleId="WW8Num3z1">
    <w:name w:val="WW8Num3z1"/>
    <w:rsid w:val="00F812DC"/>
    <w:rPr>
      <w:rFonts w:ascii="Courier New" w:hAnsi="Courier New" w:cs="Courier New"/>
    </w:rPr>
  </w:style>
  <w:style w:type="character" w:customStyle="1" w:styleId="WW8Num4z2">
    <w:name w:val="WW8Num4z2"/>
    <w:rsid w:val="00F812DC"/>
    <w:rPr>
      <w:rFonts w:ascii="Wingdings" w:hAnsi="Wingdings" w:cs="Wingdings"/>
    </w:rPr>
  </w:style>
  <w:style w:type="character" w:customStyle="1" w:styleId="WW8Num4z3">
    <w:name w:val="WW8Num4z3"/>
    <w:rsid w:val="00F812DC"/>
    <w:rPr>
      <w:rFonts w:ascii="Symbol" w:hAnsi="Symbol" w:cs="Symbol"/>
    </w:rPr>
  </w:style>
  <w:style w:type="character" w:customStyle="1" w:styleId="WW8Num7z0">
    <w:name w:val="WW8Num7z0"/>
    <w:rsid w:val="00F812DC"/>
    <w:rPr>
      <w:rFonts w:cs="Times New Roman"/>
    </w:rPr>
  </w:style>
  <w:style w:type="character" w:customStyle="1" w:styleId="WW8Num12z0">
    <w:name w:val="WW8Num12z0"/>
    <w:rsid w:val="00F812DC"/>
    <w:rPr>
      <w:i w:val="0"/>
    </w:rPr>
  </w:style>
  <w:style w:type="character" w:customStyle="1" w:styleId="WW8Num12z1">
    <w:name w:val="WW8Num12z1"/>
    <w:rsid w:val="00F812DC"/>
    <w:rPr>
      <w:rFonts w:ascii="Courier New" w:hAnsi="Courier New" w:cs="Courier New"/>
    </w:rPr>
  </w:style>
  <w:style w:type="character" w:customStyle="1" w:styleId="WW8Num12z2">
    <w:name w:val="WW8Num12z2"/>
    <w:rsid w:val="00F812DC"/>
    <w:rPr>
      <w:rFonts w:ascii="Wingdings" w:hAnsi="Wingdings" w:cs="Wingdings"/>
    </w:rPr>
  </w:style>
  <w:style w:type="character" w:customStyle="1" w:styleId="WW8Num19z2">
    <w:name w:val="WW8Num19z2"/>
    <w:rsid w:val="00F812DC"/>
    <w:rPr>
      <w:rFonts w:ascii="Wingdings" w:hAnsi="Wingdings" w:cs="Wingdings"/>
    </w:rPr>
  </w:style>
  <w:style w:type="character" w:customStyle="1" w:styleId="WW8Num20z0">
    <w:name w:val="WW8Num20z0"/>
    <w:rsid w:val="00F812DC"/>
    <w:rPr>
      <w:rFonts w:ascii="Symbol" w:hAnsi="Symbol" w:cs="Symbol"/>
    </w:rPr>
  </w:style>
  <w:style w:type="character" w:customStyle="1" w:styleId="WW8Num20z2">
    <w:name w:val="WW8Num20z2"/>
    <w:rsid w:val="00F812DC"/>
    <w:rPr>
      <w:rFonts w:ascii="Wingdings" w:hAnsi="Wingdings" w:cs="Wingdings"/>
    </w:rPr>
  </w:style>
  <w:style w:type="character" w:customStyle="1" w:styleId="WW8Num21z1">
    <w:name w:val="WW8Num21z1"/>
    <w:rsid w:val="00F812DC"/>
    <w:rPr>
      <w:rFonts w:ascii="Courier New" w:hAnsi="Courier New" w:cs="Courier New"/>
    </w:rPr>
  </w:style>
  <w:style w:type="character" w:customStyle="1" w:styleId="WW8Num21z2">
    <w:name w:val="WW8Num21z2"/>
    <w:rsid w:val="00F812DC"/>
    <w:rPr>
      <w:rFonts w:ascii="Wingdings" w:hAnsi="Wingdings" w:cs="Wingdings"/>
    </w:rPr>
  </w:style>
  <w:style w:type="character" w:customStyle="1" w:styleId="WW8Num21z3">
    <w:name w:val="WW8Num21z3"/>
    <w:rsid w:val="00F812DC"/>
    <w:rPr>
      <w:rFonts w:ascii="Symbol" w:hAnsi="Symbol" w:cs="Symbol"/>
    </w:rPr>
  </w:style>
  <w:style w:type="character" w:customStyle="1" w:styleId="WW8Num22z1">
    <w:name w:val="WW8Num22z1"/>
    <w:rsid w:val="00F812DC"/>
    <w:rPr>
      <w:rFonts w:ascii="Courier New" w:hAnsi="Courier New" w:cs="Courier New"/>
    </w:rPr>
  </w:style>
  <w:style w:type="character" w:customStyle="1" w:styleId="WW8Num23z1">
    <w:name w:val="WW8Num23z1"/>
    <w:rsid w:val="00F812DC"/>
    <w:rPr>
      <w:rFonts w:ascii="Courier New" w:hAnsi="Courier New" w:cs="Courier New"/>
    </w:rPr>
  </w:style>
  <w:style w:type="character" w:customStyle="1" w:styleId="WW8Num26z3">
    <w:name w:val="WW8Num26z3"/>
    <w:rsid w:val="00F812DC"/>
    <w:rPr>
      <w:rFonts w:ascii="Symbol" w:hAnsi="Symbol" w:cs="Symbol"/>
    </w:rPr>
  </w:style>
  <w:style w:type="character" w:customStyle="1" w:styleId="WW8Num27z3">
    <w:name w:val="WW8Num27z3"/>
    <w:rsid w:val="00F812DC"/>
    <w:rPr>
      <w:rFonts w:ascii="Symbol" w:hAnsi="Symbol" w:cs="Symbol"/>
    </w:rPr>
  </w:style>
  <w:style w:type="character" w:customStyle="1" w:styleId="WW8Num29z1">
    <w:name w:val="WW8Num29z1"/>
    <w:rsid w:val="00F812DC"/>
    <w:rPr>
      <w:rFonts w:ascii="Courier New" w:hAnsi="Courier New" w:cs="Courier New"/>
    </w:rPr>
  </w:style>
  <w:style w:type="character" w:customStyle="1" w:styleId="WW8Num29z2">
    <w:name w:val="WW8Num29z2"/>
    <w:rsid w:val="00F812DC"/>
    <w:rPr>
      <w:rFonts w:ascii="Wingdings" w:hAnsi="Wingdings" w:cs="Wingdings"/>
    </w:rPr>
  </w:style>
  <w:style w:type="character" w:customStyle="1" w:styleId="WW8Num32z1">
    <w:name w:val="WW8Num32z1"/>
    <w:rsid w:val="00F812DC"/>
    <w:rPr>
      <w:rFonts w:ascii="Courier New" w:hAnsi="Courier New" w:cs="Courier New"/>
    </w:rPr>
  </w:style>
  <w:style w:type="character" w:customStyle="1" w:styleId="WW8Num32z2">
    <w:name w:val="WW8Num32z2"/>
    <w:rsid w:val="00F812DC"/>
    <w:rPr>
      <w:rFonts w:ascii="Wingdings" w:hAnsi="Wingdings" w:cs="Wingdings"/>
    </w:rPr>
  </w:style>
  <w:style w:type="character" w:customStyle="1" w:styleId="WW8Num32z3">
    <w:name w:val="WW8Num32z3"/>
    <w:rsid w:val="00F812DC"/>
    <w:rPr>
      <w:rFonts w:ascii="Symbol" w:hAnsi="Symbol" w:cs="Symbol"/>
    </w:rPr>
  </w:style>
  <w:style w:type="character" w:customStyle="1" w:styleId="WW8Num33z3">
    <w:name w:val="WW8Num33z3"/>
    <w:rsid w:val="00F812DC"/>
    <w:rPr>
      <w:rFonts w:ascii="Symbol" w:hAnsi="Symbol" w:cs="Symbol"/>
    </w:rPr>
  </w:style>
  <w:style w:type="character" w:customStyle="1" w:styleId="WW8Num35z1">
    <w:name w:val="WW8Num35z1"/>
    <w:rsid w:val="00F812DC"/>
    <w:rPr>
      <w:rFonts w:ascii="Courier New" w:hAnsi="Courier New" w:cs="Courier New"/>
    </w:rPr>
  </w:style>
  <w:style w:type="character" w:customStyle="1" w:styleId="WW8Num35z2">
    <w:name w:val="WW8Num35z2"/>
    <w:rsid w:val="00F812DC"/>
    <w:rPr>
      <w:rFonts w:ascii="Wingdings" w:hAnsi="Wingdings" w:cs="Wingdings"/>
    </w:rPr>
  </w:style>
  <w:style w:type="character" w:customStyle="1" w:styleId="WW8Num35z3">
    <w:name w:val="WW8Num35z3"/>
    <w:rsid w:val="00F812DC"/>
    <w:rPr>
      <w:rFonts w:ascii="Symbol" w:hAnsi="Symbol" w:cs="Symbol"/>
    </w:rPr>
  </w:style>
  <w:style w:type="character" w:customStyle="1" w:styleId="WW8Num36z0">
    <w:name w:val="WW8Num36z0"/>
    <w:rsid w:val="00F812DC"/>
    <w:rPr>
      <w:rFonts w:ascii="Symbol" w:hAnsi="Symbol" w:cs="Symbol"/>
    </w:rPr>
  </w:style>
  <w:style w:type="character" w:customStyle="1" w:styleId="WW8Num37z0">
    <w:name w:val="WW8Num37z0"/>
    <w:rsid w:val="00F812DC"/>
    <w:rPr>
      <w:rFonts w:ascii="Courier New" w:hAnsi="Courier New" w:cs="Courier New"/>
    </w:rPr>
  </w:style>
  <w:style w:type="character" w:customStyle="1" w:styleId="WW8Num37z2">
    <w:name w:val="WW8Num37z2"/>
    <w:rsid w:val="00F812DC"/>
    <w:rPr>
      <w:rFonts w:ascii="Wingdings" w:hAnsi="Wingdings" w:cs="Wingdings"/>
    </w:rPr>
  </w:style>
  <w:style w:type="character" w:customStyle="1" w:styleId="WW8Num37z3">
    <w:name w:val="WW8Num37z3"/>
    <w:rsid w:val="00F812DC"/>
    <w:rPr>
      <w:rFonts w:ascii="Symbol" w:hAnsi="Symbol" w:cs="Symbol"/>
    </w:rPr>
  </w:style>
  <w:style w:type="character" w:customStyle="1" w:styleId="WW8Num39z2">
    <w:name w:val="WW8Num39z2"/>
    <w:rsid w:val="00F812DC"/>
    <w:rPr>
      <w:rFonts w:ascii="Wingdings" w:hAnsi="Wingdings" w:cs="Wingdings"/>
    </w:rPr>
  </w:style>
  <w:style w:type="character" w:customStyle="1" w:styleId="WW8Num39z3">
    <w:name w:val="WW8Num39z3"/>
    <w:rsid w:val="00F812DC"/>
    <w:rPr>
      <w:rFonts w:ascii="Symbol" w:hAnsi="Symbol" w:cs="Symbol"/>
    </w:rPr>
  </w:style>
  <w:style w:type="character" w:customStyle="1" w:styleId="WW8Num39z4">
    <w:name w:val="WW8Num39z4"/>
    <w:rsid w:val="00F812DC"/>
    <w:rPr>
      <w:rFonts w:ascii="Courier New" w:hAnsi="Courier New" w:cs="Courier New"/>
    </w:rPr>
  </w:style>
  <w:style w:type="character" w:customStyle="1" w:styleId="WW8Num40z0">
    <w:name w:val="WW8Num40z0"/>
    <w:rsid w:val="00F812DC"/>
    <w:rPr>
      <w:rFonts w:ascii="Symbol" w:hAnsi="Symbol" w:cs="Symbol"/>
    </w:rPr>
  </w:style>
  <w:style w:type="character" w:customStyle="1" w:styleId="WW8Num40z1">
    <w:name w:val="WW8Num40z1"/>
    <w:rsid w:val="00F812DC"/>
    <w:rPr>
      <w:rFonts w:ascii="Courier New" w:hAnsi="Courier New" w:cs="Courier New"/>
    </w:rPr>
  </w:style>
  <w:style w:type="character" w:customStyle="1" w:styleId="WW8Num42z0">
    <w:name w:val="WW8Num42z0"/>
    <w:rsid w:val="00F812DC"/>
    <w:rPr>
      <w:rFonts w:ascii="Symbol" w:hAnsi="Symbol" w:cs="Symbol"/>
    </w:rPr>
  </w:style>
  <w:style w:type="character" w:customStyle="1" w:styleId="WW8Num42z1">
    <w:name w:val="WW8Num42z1"/>
    <w:rsid w:val="00F812DC"/>
    <w:rPr>
      <w:rFonts w:ascii="Courier New" w:hAnsi="Courier New" w:cs="Courier New"/>
    </w:rPr>
  </w:style>
  <w:style w:type="character" w:customStyle="1" w:styleId="WW8Num42z2">
    <w:name w:val="WW8Num42z2"/>
    <w:rsid w:val="00F812DC"/>
    <w:rPr>
      <w:rFonts w:ascii="Wingdings" w:hAnsi="Wingdings" w:cs="Wingdings"/>
    </w:rPr>
  </w:style>
  <w:style w:type="character" w:customStyle="1" w:styleId="WW8Num43z2">
    <w:name w:val="WW8Num43z2"/>
    <w:rsid w:val="00F812DC"/>
    <w:rPr>
      <w:rFonts w:cs="Times New Roman"/>
      <w:b/>
      <w:color w:val="00000A"/>
    </w:rPr>
  </w:style>
  <w:style w:type="character" w:customStyle="1" w:styleId="WW8Num44z0">
    <w:name w:val="WW8Num44z0"/>
    <w:rsid w:val="00F812DC"/>
    <w:rPr>
      <w:rFonts w:ascii="Wingdings" w:hAnsi="Wingdings" w:cs="Wingdings"/>
    </w:rPr>
  </w:style>
  <w:style w:type="character" w:customStyle="1" w:styleId="WW8Num44z1">
    <w:name w:val="WW8Num44z1"/>
    <w:rsid w:val="00F812DC"/>
    <w:rPr>
      <w:rFonts w:ascii="Courier New" w:hAnsi="Courier New" w:cs="Courier New"/>
    </w:rPr>
  </w:style>
  <w:style w:type="character" w:customStyle="1" w:styleId="WW8Num44z3">
    <w:name w:val="WW8Num44z3"/>
    <w:rsid w:val="00F812DC"/>
    <w:rPr>
      <w:rFonts w:ascii="Symbol" w:hAnsi="Symbol" w:cs="Symbol"/>
    </w:rPr>
  </w:style>
  <w:style w:type="character" w:customStyle="1" w:styleId="WW8Num46z0">
    <w:name w:val="WW8Num46z0"/>
    <w:rsid w:val="00F812DC"/>
    <w:rPr>
      <w:rFonts w:ascii="Symbol" w:hAnsi="Symbol" w:cs="Symbol"/>
    </w:rPr>
  </w:style>
  <w:style w:type="character" w:customStyle="1" w:styleId="WW8Num46z1">
    <w:name w:val="WW8Num46z1"/>
    <w:rsid w:val="00F812DC"/>
    <w:rPr>
      <w:rFonts w:ascii="Courier New" w:hAnsi="Courier New" w:cs="Courier New"/>
    </w:rPr>
  </w:style>
  <w:style w:type="character" w:customStyle="1" w:styleId="WW8Num46z2">
    <w:name w:val="WW8Num46z2"/>
    <w:rsid w:val="00F812DC"/>
    <w:rPr>
      <w:rFonts w:ascii="Wingdings" w:hAnsi="Wingdings" w:cs="Wingdings"/>
    </w:rPr>
  </w:style>
  <w:style w:type="character" w:customStyle="1" w:styleId="WW8Num47z0">
    <w:name w:val="WW8Num47z0"/>
    <w:rsid w:val="00F812DC"/>
    <w:rPr>
      <w:rFonts w:ascii="Symbol" w:hAnsi="Symbol" w:cs="Symbol"/>
      <w:color w:val="auto"/>
    </w:rPr>
  </w:style>
  <w:style w:type="character" w:customStyle="1" w:styleId="WW8Num47z1">
    <w:name w:val="WW8Num47z1"/>
    <w:rsid w:val="00F812DC"/>
    <w:rPr>
      <w:rFonts w:ascii="Wingdings" w:hAnsi="Wingdings" w:cs="Wingdings"/>
    </w:rPr>
  </w:style>
  <w:style w:type="character" w:customStyle="1" w:styleId="WW8Num47z2">
    <w:name w:val="WW8Num47z2"/>
    <w:rsid w:val="00F812DC"/>
    <w:rPr>
      <w:rFonts w:ascii="Wingdings" w:hAnsi="Wingdings" w:cs="Wingdings"/>
    </w:rPr>
  </w:style>
  <w:style w:type="character" w:customStyle="1" w:styleId="WW8Num48z0">
    <w:name w:val="WW8Num48z0"/>
    <w:rsid w:val="00F812DC"/>
    <w:rPr>
      <w:rFonts w:ascii="Symbol" w:hAnsi="Symbol" w:cs="Symbol"/>
    </w:rPr>
  </w:style>
  <w:style w:type="character" w:customStyle="1" w:styleId="WW8Num48z1">
    <w:name w:val="WW8Num48z1"/>
    <w:rsid w:val="00F812DC"/>
    <w:rPr>
      <w:rFonts w:ascii="Courier New" w:hAnsi="Courier New" w:cs="Courier New"/>
    </w:rPr>
  </w:style>
  <w:style w:type="character" w:customStyle="1" w:styleId="WW8Num48z2">
    <w:name w:val="WW8Num48z2"/>
    <w:rsid w:val="00F812DC"/>
    <w:rPr>
      <w:rFonts w:ascii="Wingdings" w:hAnsi="Wingdings" w:cs="Wingdings"/>
    </w:rPr>
  </w:style>
  <w:style w:type="character" w:customStyle="1" w:styleId="WW8Num50z0">
    <w:name w:val="WW8Num50z0"/>
    <w:rsid w:val="00F812DC"/>
    <w:rPr>
      <w:rFonts w:ascii="Symbol" w:hAnsi="Symbol" w:cs="Symbol"/>
    </w:rPr>
  </w:style>
  <w:style w:type="character" w:customStyle="1" w:styleId="WW8Num50z1">
    <w:name w:val="WW8Num50z1"/>
    <w:rsid w:val="00F812DC"/>
    <w:rPr>
      <w:rFonts w:ascii="Courier New" w:hAnsi="Courier New" w:cs="Courier New"/>
    </w:rPr>
  </w:style>
  <w:style w:type="character" w:customStyle="1" w:styleId="WW8Num50z2">
    <w:name w:val="WW8Num50z2"/>
    <w:rsid w:val="00F812DC"/>
    <w:rPr>
      <w:rFonts w:ascii="Wingdings" w:hAnsi="Wingdings" w:cs="Wingdings"/>
    </w:rPr>
  </w:style>
  <w:style w:type="character" w:customStyle="1" w:styleId="WW8Num54z0">
    <w:name w:val="WW8Num54z0"/>
    <w:rsid w:val="00F812DC"/>
    <w:rPr>
      <w:rFonts w:ascii="Symbol" w:hAnsi="Symbol" w:cs="Symbol"/>
    </w:rPr>
  </w:style>
  <w:style w:type="character" w:customStyle="1" w:styleId="WW8Num54z1">
    <w:name w:val="WW8Num54z1"/>
    <w:rsid w:val="00F812DC"/>
    <w:rPr>
      <w:rFonts w:ascii="Courier New" w:hAnsi="Courier New" w:cs="Courier New"/>
    </w:rPr>
  </w:style>
  <w:style w:type="character" w:customStyle="1" w:styleId="WW8Num54z2">
    <w:name w:val="WW8Num54z2"/>
    <w:rsid w:val="00F812DC"/>
    <w:rPr>
      <w:rFonts w:ascii="Wingdings" w:hAnsi="Wingdings" w:cs="Wingdings"/>
    </w:rPr>
  </w:style>
  <w:style w:type="character" w:customStyle="1" w:styleId="WW8Num56z0">
    <w:name w:val="WW8Num56z0"/>
    <w:rsid w:val="00F812DC"/>
    <w:rPr>
      <w:rFonts w:ascii="Symbol" w:hAnsi="Symbol" w:cs="Symbol"/>
    </w:rPr>
  </w:style>
  <w:style w:type="character" w:customStyle="1" w:styleId="WW8Num56z1">
    <w:name w:val="WW8Num56z1"/>
    <w:rsid w:val="00F812DC"/>
    <w:rPr>
      <w:rFonts w:ascii="Courier New" w:hAnsi="Courier New" w:cs="Courier New"/>
    </w:rPr>
  </w:style>
  <w:style w:type="character" w:customStyle="1" w:styleId="WW8Num56z2">
    <w:name w:val="WW8Num56z2"/>
    <w:rsid w:val="00F812DC"/>
    <w:rPr>
      <w:rFonts w:ascii="Wingdings" w:hAnsi="Wingdings" w:cs="Wingdings"/>
    </w:rPr>
  </w:style>
  <w:style w:type="character" w:customStyle="1" w:styleId="WW8Num57z0">
    <w:name w:val="WW8Num57z0"/>
    <w:rsid w:val="00F812DC"/>
    <w:rPr>
      <w:rFonts w:ascii="Courier New" w:hAnsi="Courier New" w:cs="Courier New"/>
      <w:color w:val="00000A"/>
    </w:rPr>
  </w:style>
  <w:style w:type="character" w:customStyle="1" w:styleId="WW8Num57z1">
    <w:name w:val="WW8Num57z1"/>
    <w:rsid w:val="00F812DC"/>
    <w:rPr>
      <w:rFonts w:ascii="Courier New" w:hAnsi="Courier New" w:cs="Courier New"/>
    </w:rPr>
  </w:style>
  <w:style w:type="character" w:customStyle="1" w:styleId="WW8Num57z2">
    <w:name w:val="WW8Num57z2"/>
    <w:rsid w:val="00F812DC"/>
    <w:rPr>
      <w:rFonts w:ascii="Wingdings" w:hAnsi="Wingdings" w:cs="Wingdings"/>
    </w:rPr>
  </w:style>
  <w:style w:type="character" w:customStyle="1" w:styleId="WW8Num57z3">
    <w:name w:val="WW8Num57z3"/>
    <w:rsid w:val="00F812DC"/>
    <w:rPr>
      <w:rFonts w:ascii="Symbol" w:hAnsi="Symbol" w:cs="Symbol"/>
    </w:rPr>
  </w:style>
  <w:style w:type="character" w:customStyle="1" w:styleId="WW8Num59z0">
    <w:name w:val="WW8Num59z0"/>
    <w:rsid w:val="00F812DC"/>
    <w:rPr>
      <w:rFonts w:ascii="Symbol" w:hAnsi="Symbol" w:cs="Symbol"/>
    </w:rPr>
  </w:style>
  <w:style w:type="character" w:customStyle="1" w:styleId="WW8Num60z0">
    <w:name w:val="WW8Num60z0"/>
    <w:rsid w:val="00F812DC"/>
    <w:rPr>
      <w:rFonts w:ascii="Wingdings" w:hAnsi="Wingdings" w:cs="Wingdings"/>
    </w:rPr>
  </w:style>
  <w:style w:type="character" w:customStyle="1" w:styleId="WW8Num60z1">
    <w:name w:val="WW8Num60z1"/>
    <w:rsid w:val="00F812DC"/>
    <w:rPr>
      <w:rFonts w:ascii="Courier New" w:hAnsi="Courier New" w:cs="Courier New"/>
    </w:rPr>
  </w:style>
  <w:style w:type="character" w:customStyle="1" w:styleId="WW8Num60z3">
    <w:name w:val="WW8Num60z3"/>
    <w:rsid w:val="00F812DC"/>
    <w:rPr>
      <w:rFonts w:ascii="Symbol" w:hAnsi="Symbol" w:cs="Symbol"/>
    </w:rPr>
  </w:style>
  <w:style w:type="character" w:customStyle="1" w:styleId="WW8Num61z0">
    <w:name w:val="WW8Num61z0"/>
    <w:rsid w:val="00F812DC"/>
    <w:rPr>
      <w:rFonts w:ascii="Symbol" w:eastAsia="Times New Roman" w:hAnsi="Symbol" w:cs="Times New Roman"/>
    </w:rPr>
  </w:style>
  <w:style w:type="character" w:customStyle="1" w:styleId="WW8Num61z1">
    <w:name w:val="WW8Num61z1"/>
    <w:rsid w:val="00F812DC"/>
    <w:rPr>
      <w:rFonts w:ascii="Courier New" w:hAnsi="Courier New" w:cs="Courier New"/>
    </w:rPr>
  </w:style>
  <w:style w:type="character" w:customStyle="1" w:styleId="WW8Num61z2">
    <w:name w:val="WW8Num61z2"/>
    <w:rsid w:val="00F812DC"/>
    <w:rPr>
      <w:rFonts w:ascii="Wingdings" w:hAnsi="Wingdings" w:cs="Wingdings"/>
    </w:rPr>
  </w:style>
  <w:style w:type="character" w:customStyle="1" w:styleId="WW8Num61z3">
    <w:name w:val="WW8Num61z3"/>
    <w:rsid w:val="00F812DC"/>
    <w:rPr>
      <w:rFonts w:ascii="Symbol" w:hAnsi="Symbol" w:cs="Symbol"/>
    </w:rPr>
  </w:style>
  <w:style w:type="character" w:customStyle="1" w:styleId="WW8Num62z0">
    <w:name w:val="WW8Num62z0"/>
    <w:rsid w:val="00F812DC"/>
    <w:rPr>
      <w:rFonts w:ascii="Symbol" w:hAnsi="Symbol" w:cs="Symbol"/>
    </w:rPr>
  </w:style>
  <w:style w:type="character" w:customStyle="1" w:styleId="WW8Num62z1">
    <w:name w:val="WW8Num62z1"/>
    <w:rsid w:val="00F812DC"/>
    <w:rPr>
      <w:rFonts w:ascii="Courier New" w:hAnsi="Courier New" w:cs="Courier New"/>
    </w:rPr>
  </w:style>
  <w:style w:type="character" w:customStyle="1" w:styleId="WW8Num62z2">
    <w:name w:val="WW8Num62z2"/>
    <w:rsid w:val="00F812DC"/>
    <w:rPr>
      <w:rFonts w:ascii="Wingdings" w:hAnsi="Wingdings" w:cs="Wingdings"/>
    </w:rPr>
  </w:style>
  <w:style w:type="character" w:customStyle="1" w:styleId="WW8Num63z0">
    <w:name w:val="WW8Num63z0"/>
    <w:rsid w:val="00F812DC"/>
    <w:rPr>
      <w:rFonts w:ascii="Symbol" w:hAnsi="Symbol" w:cs="Symbol"/>
    </w:rPr>
  </w:style>
  <w:style w:type="character" w:customStyle="1" w:styleId="WW8Num63z1">
    <w:name w:val="WW8Num63z1"/>
    <w:rsid w:val="00F812DC"/>
    <w:rPr>
      <w:rFonts w:ascii="Courier New" w:hAnsi="Courier New" w:cs="Courier New"/>
    </w:rPr>
  </w:style>
  <w:style w:type="character" w:customStyle="1" w:styleId="WW8Num63z2">
    <w:name w:val="WW8Num63z2"/>
    <w:rsid w:val="00F812DC"/>
    <w:rPr>
      <w:rFonts w:ascii="Wingdings" w:hAnsi="Wingdings" w:cs="Wingdings"/>
    </w:rPr>
  </w:style>
  <w:style w:type="character" w:customStyle="1" w:styleId="35">
    <w:name w:val="Основной шрифт абзаца3"/>
    <w:rsid w:val="00F812DC"/>
  </w:style>
  <w:style w:type="character" w:customStyle="1" w:styleId="WW8Num3z4">
    <w:name w:val="WW8Num3z4"/>
    <w:rsid w:val="00F812DC"/>
    <w:rPr>
      <w:rFonts w:ascii="Courier New" w:hAnsi="Courier New" w:cs="Courier New"/>
    </w:rPr>
  </w:style>
  <w:style w:type="character" w:customStyle="1" w:styleId="WW8Num37z1">
    <w:name w:val="WW8Num37z1"/>
    <w:rsid w:val="00F812DC"/>
    <w:rPr>
      <w:rFonts w:ascii="Courier New" w:hAnsi="Courier New" w:cs="Courier New"/>
    </w:rPr>
  </w:style>
  <w:style w:type="character" w:customStyle="1" w:styleId="Absatz-Standardschriftart">
    <w:name w:val="Absatz-Standardschriftart"/>
    <w:rsid w:val="00F812DC"/>
  </w:style>
  <w:style w:type="character" w:customStyle="1" w:styleId="WW-Absatz-Standardschriftart">
    <w:name w:val="WW-Absatz-Standardschriftart"/>
    <w:rsid w:val="00F812DC"/>
  </w:style>
  <w:style w:type="character" w:customStyle="1" w:styleId="WW-Absatz-Standardschriftart1">
    <w:name w:val="WW-Absatz-Standardschriftart1"/>
    <w:rsid w:val="00F812DC"/>
  </w:style>
  <w:style w:type="character" w:customStyle="1" w:styleId="WW8Num28z3">
    <w:name w:val="WW8Num28z3"/>
    <w:rsid w:val="00F812DC"/>
    <w:rPr>
      <w:rFonts w:ascii="Symbol" w:hAnsi="Symbol" w:cs="Symbol"/>
    </w:rPr>
  </w:style>
  <w:style w:type="character" w:customStyle="1" w:styleId="WW8Num30z1">
    <w:name w:val="WW8Num30z1"/>
    <w:rsid w:val="00F812DC"/>
    <w:rPr>
      <w:rFonts w:ascii="Courier New" w:hAnsi="Courier New" w:cs="Courier New"/>
    </w:rPr>
  </w:style>
  <w:style w:type="character" w:customStyle="1" w:styleId="WW8Num30z2">
    <w:name w:val="WW8Num30z2"/>
    <w:rsid w:val="00F812DC"/>
    <w:rPr>
      <w:rFonts w:ascii="Wingdings" w:hAnsi="Wingdings" w:cs="Wingdings"/>
    </w:rPr>
  </w:style>
  <w:style w:type="character" w:customStyle="1" w:styleId="WW-Absatz-Standardschriftart11">
    <w:name w:val="WW-Absatz-Standardschriftart11"/>
    <w:rsid w:val="00F812DC"/>
  </w:style>
  <w:style w:type="character" w:customStyle="1" w:styleId="WW-Absatz-Standardschriftart111">
    <w:name w:val="WW-Absatz-Standardschriftart111"/>
    <w:rsid w:val="00F812DC"/>
  </w:style>
  <w:style w:type="character" w:customStyle="1" w:styleId="WW8Num24z3">
    <w:name w:val="WW8Num24z3"/>
    <w:rsid w:val="00F812DC"/>
    <w:rPr>
      <w:rFonts w:ascii="Symbol" w:hAnsi="Symbol" w:cs="Symbol"/>
    </w:rPr>
  </w:style>
  <w:style w:type="character" w:customStyle="1" w:styleId="WW8Num29z3">
    <w:name w:val="WW8Num29z3"/>
    <w:rsid w:val="00F812DC"/>
    <w:rPr>
      <w:rFonts w:ascii="Symbol" w:hAnsi="Symbol" w:cs="Symbol"/>
    </w:rPr>
  </w:style>
  <w:style w:type="character" w:customStyle="1" w:styleId="WW8Num31z1">
    <w:name w:val="WW8Num31z1"/>
    <w:rsid w:val="00F812DC"/>
    <w:rPr>
      <w:rFonts w:ascii="Courier New" w:hAnsi="Courier New" w:cs="Courier New"/>
    </w:rPr>
  </w:style>
  <w:style w:type="character" w:customStyle="1" w:styleId="WW8Num31z2">
    <w:name w:val="WW8Num31z2"/>
    <w:rsid w:val="00F812DC"/>
    <w:rPr>
      <w:rFonts w:ascii="Wingdings" w:hAnsi="Wingdings" w:cs="Wingdings"/>
    </w:rPr>
  </w:style>
  <w:style w:type="character" w:customStyle="1" w:styleId="WW-Absatz-Standardschriftart1111">
    <w:name w:val="WW-Absatz-Standardschriftart1111"/>
    <w:rsid w:val="00F812DC"/>
  </w:style>
  <w:style w:type="character" w:customStyle="1" w:styleId="WW-Absatz-Standardschriftart11111">
    <w:name w:val="WW-Absatz-Standardschriftart11111"/>
    <w:rsid w:val="00F812DC"/>
  </w:style>
  <w:style w:type="character" w:customStyle="1" w:styleId="WW8Num25z3">
    <w:name w:val="WW8Num25z3"/>
    <w:rsid w:val="00F812DC"/>
    <w:rPr>
      <w:rFonts w:ascii="Symbol" w:hAnsi="Symbol" w:cs="Symbol"/>
    </w:rPr>
  </w:style>
  <w:style w:type="character" w:customStyle="1" w:styleId="WW8Num30z3">
    <w:name w:val="WW8Num30z3"/>
    <w:rsid w:val="00F812DC"/>
    <w:rPr>
      <w:rFonts w:ascii="Symbol" w:hAnsi="Symbol" w:cs="Symbol"/>
    </w:rPr>
  </w:style>
  <w:style w:type="character" w:customStyle="1" w:styleId="WW-Absatz-Standardschriftart111111">
    <w:name w:val="WW-Absatz-Standardschriftart111111"/>
    <w:rsid w:val="00F812DC"/>
  </w:style>
  <w:style w:type="character" w:customStyle="1" w:styleId="WW-Absatz-Standardschriftart1111111">
    <w:name w:val="WW-Absatz-Standardschriftart1111111"/>
    <w:rsid w:val="00F812DC"/>
  </w:style>
  <w:style w:type="character" w:customStyle="1" w:styleId="WW8Num31z3">
    <w:name w:val="WW8Num31z3"/>
    <w:rsid w:val="00F812DC"/>
    <w:rPr>
      <w:rFonts w:ascii="Symbol" w:hAnsi="Symbol" w:cs="Symbol"/>
    </w:rPr>
  </w:style>
  <w:style w:type="character" w:customStyle="1" w:styleId="WW-Absatz-Standardschriftart11111111">
    <w:name w:val="WW-Absatz-Standardschriftart11111111"/>
    <w:rsid w:val="00F812DC"/>
  </w:style>
  <w:style w:type="character" w:customStyle="1" w:styleId="WW8Num34z3">
    <w:name w:val="WW8Num34z3"/>
    <w:rsid w:val="00F812DC"/>
    <w:rPr>
      <w:rFonts w:ascii="Symbol" w:hAnsi="Symbol" w:cs="Symbol"/>
    </w:rPr>
  </w:style>
  <w:style w:type="character" w:customStyle="1" w:styleId="WW-Absatz-Standardschriftart111111111">
    <w:name w:val="WW-Absatz-Standardschriftart111111111"/>
    <w:rsid w:val="00F812DC"/>
  </w:style>
  <w:style w:type="character" w:customStyle="1" w:styleId="WW-Absatz-Standardschriftart1111111111">
    <w:name w:val="WW-Absatz-Standardschriftart1111111111"/>
    <w:rsid w:val="00F812DC"/>
  </w:style>
  <w:style w:type="character" w:customStyle="1" w:styleId="WW-Absatz-Standardschriftart11111111111">
    <w:name w:val="WW-Absatz-Standardschriftart11111111111"/>
    <w:rsid w:val="00F812DC"/>
  </w:style>
  <w:style w:type="character" w:customStyle="1" w:styleId="WW-Absatz-Standardschriftart111111111111">
    <w:name w:val="WW-Absatz-Standardschriftart111111111111"/>
    <w:rsid w:val="00F812DC"/>
  </w:style>
  <w:style w:type="character" w:customStyle="1" w:styleId="WW-Absatz-Standardschriftart1111111111111">
    <w:name w:val="WW-Absatz-Standardschriftart1111111111111"/>
    <w:rsid w:val="00F812DC"/>
  </w:style>
  <w:style w:type="character" w:customStyle="1" w:styleId="WW-Absatz-Standardschriftart11111111111111">
    <w:name w:val="WW-Absatz-Standardschriftart11111111111111"/>
    <w:rsid w:val="00F812DC"/>
  </w:style>
  <w:style w:type="character" w:customStyle="1" w:styleId="WW-Absatz-Standardschriftart111111111111111">
    <w:name w:val="WW-Absatz-Standardschriftart111111111111111"/>
    <w:rsid w:val="00F812DC"/>
  </w:style>
  <w:style w:type="character" w:customStyle="1" w:styleId="WW-Absatz-Standardschriftart1111111111111111">
    <w:name w:val="WW-Absatz-Standardschriftart1111111111111111"/>
    <w:rsid w:val="00F812DC"/>
  </w:style>
  <w:style w:type="character" w:customStyle="1" w:styleId="WW-Absatz-Standardschriftart11111111111111111">
    <w:name w:val="WW-Absatz-Standardschriftart11111111111111111"/>
    <w:rsid w:val="00F812DC"/>
  </w:style>
  <w:style w:type="character" w:customStyle="1" w:styleId="WW-Absatz-Standardschriftart111111111111111111">
    <w:name w:val="WW-Absatz-Standardschriftart111111111111111111"/>
    <w:rsid w:val="00F812DC"/>
  </w:style>
  <w:style w:type="character" w:customStyle="1" w:styleId="WW-Absatz-Standardschriftart1111111111111111111">
    <w:name w:val="WW-Absatz-Standardschriftart1111111111111111111"/>
    <w:rsid w:val="00F812DC"/>
  </w:style>
  <w:style w:type="character" w:customStyle="1" w:styleId="WW-Absatz-Standardschriftart11111111111111111111">
    <w:name w:val="WW-Absatz-Standardschriftart11111111111111111111"/>
    <w:rsid w:val="00F812DC"/>
  </w:style>
  <w:style w:type="character" w:customStyle="1" w:styleId="WW-Absatz-Standardschriftart111111111111111111111">
    <w:name w:val="WW-Absatz-Standardschriftart111111111111111111111"/>
    <w:rsid w:val="00F812DC"/>
  </w:style>
  <w:style w:type="character" w:customStyle="1" w:styleId="WW-Absatz-Standardschriftart1111111111111111111111">
    <w:name w:val="WW-Absatz-Standardschriftart1111111111111111111111"/>
    <w:rsid w:val="00F812DC"/>
  </w:style>
  <w:style w:type="character" w:customStyle="1" w:styleId="WW-Absatz-Standardschriftart11111111111111111111111">
    <w:name w:val="WW-Absatz-Standardschriftart11111111111111111111111"/>
    <w:rsid w:val="00F812DC"/>
  </w:style>
  <w:style w:type="character" w:customStyle="1" w:styleId="WW-Absatz-Standardschriftart111111111111111111111111">
    <w:name w:val="WW-Absatz-Standardschriftart111111111111111111111111"/>
    <w:rsid w:val="00F812DC"/>
  </w:style>
  <w:style w:type="character" w:customStyle="1" w:styleId="WW-Absatz-Standardschriftart1111111111111111111111111">
    <w:name w:val="WW-Absatz-Standardschriftart1111111111111111111111111"/>
    <w:rsid w:val="00F812DC"/>
  </w:style>
  <w:style w:type="character" w:customStyle="1" w:styleId="29">
    <w:name w:val="Основной шрифт абзаца2"/>
    <w:rsid w:val="00F812DC"/>
  </w:style>
  <w:style w:type="character" w:customStyle="1" w:styleId="WW-Absatz-Standardschriftart11111111111111111111111111">
    <w:name w:val="WW-Absatz-Standardschriftart11111111111111111111111111"/>
    <w:rsid w:val="00F812DC"/>
  </w:style>
  <w:style w:type="character" w:customStyle="1" w:styleId="WW-Absatz-Standardschriftart111111111111111111111111111">
    <w:name w:val="WW-Absatz-Standardschriftart111111111111111111111111111"/>
    <w:rsid w:val="00F812DC"/>
  </w:style>
  <w:style w:type="character" w:customStyle="1" w:styleId="WW-Absatz-Standardschriftart1111111111111111111111111111">
    <w:name w:val="WW-Absatz-Standardschriftart1111111111111111111111111111"/>
    <w:rsid w:val="00F812DC"/>
  </w:style>
  <w:style w:type="character" w:customStyle="1" w:styleId="WW-Absatz-Standardschriftart11111111111111111111111111111">
    <w:name w:val="WW-Absatz-Standardschriftart11111111111111111111111111111"/>
    <w:rsid w:val="00F812DC"/>
  </w:style>
  <w:style w:type="character" w:customStyle="1" w:styleId="19">
    <w:name w:val="Основной шрифт абзаца1"/>
    <w:rsid w:val="00F812DC"/>
  </w:style>
  <w:style w:type="character" w:customStyle="1" w:styleId="2a">
    <w:name w:val="Знак Знак2"/>
    <w:rsid w:val="00F812DC"/>
    <w:rPr>
      <w:lang w:val="ru-RU" w:bidi="ar-SA"/>
    </w:rPr>
  </w:style>
  <w:style w:type="character" w:customStyle="1" w:styleId="afff6">
    <w:name w:val="Символ нумерации"/>
    <w:rsid w:val="00F812DC"/>
    <w:rPr>
      <w:b/>
      <w:bCs/>
      <w:sz w:val="20"/>
      <w:szCs w:val="20"/>
    </w:rPr>
  </w:style>
  <w:style w:type="character" w:customStyle="1" w:styleId="ListLabel2">
    <w:name w:val="ListLabel 2"/>
    <w:rsid w:val="00F812DC"/>
    <w:rPr>
      <w:rFonts w:cs="Courier New"/>
    </w:rPr>
  </w:style>
  <w:style w:type="character" w:customStyle="1" w:styleId="ListLabel4">
    <w:name w:val="ListLabel 4"/>
    <w:rsid w:val="00F812DC"/>
    <w:rPr>
      <w:rFonts w:cs="Times New Roman"/>
    </w:rPr>
  </w:style>
  <w:style w:type="character" w:customStyle="1" w:styleId="ListLabel6">
    <w:name w:val="ListLabel 6"/>
    <w:rsid w:val="00F812DC"/>
    <w:rPr>
      <w:rFonts w:eastAsia="Times New Roman"/>
    </w:rPr>
  </w:style>
  <w:style w:type="character" w:styleId="afff7">
    <w:name w:val="line number"/>
    <w:rsid w:val="00F812DC"/>
  </w:style>
  <w:style w:type="character" w:customStyle="1" w:styleId="afff8">
    <w:name w:val="Символы концевой сноски"/>
    <w:rsid w:val="00F812DC"/>
  </w:style>
  <w:style w:type="character" w:customStyle="1" w:styleId="1a">
    <w:name w:val="Знак концевой сноски1"/>
    <w:rsid w:val="00F812DC"/>
    <w:rPr>
      <w:vertAlign w:val="superscript"/>
    </w:rPr>
  </w:style>
  <w:style w:type="character" w:customStyle="1" w:styleId="afff9">
    <w:name w:val="Маркеры списка"/>
    <w:rsid w:val="00F812DC"/>
    <w:rPr>
      <w:rFonts w:ascii="OpenSymbol" w:eastAsia="OpenSymbol" w:hAnsi="OpenSymbol" w:cs="OpenSymbol"/>
    </w:rPr>
  </w:style>
  <w:style w:type="character" w:customStyle="1" w:styleId="48">
    <w:name w:val="Основной шрифт абзаца4"/>
    <w:rsid w:val="00F812DC"/>
  </w:style>
  <w:style w:type="character" w:customStyle="1" w:styleId="ListLabel3">
    <w:name w:val="ListLabel 3"/>
    <w:rsid w:val="00F812DC"/>
    <w:rPr>
      <w:color w:val="00000A"/>
    </w:rPr>
  </w:style>
  <w:style w:type="character" w:customStyle="1" w:styleId="ListLabel5">
    <w:name w:val="ListLabel 5"/>
    <w:rsid w:val="00F812DC"/>
    <w:rPr>
      <w:rFonts w:eastAsia="Times New Roman" w:cs="Times New Roman"/>
    </w:rPr>
  </w:style>
  <w:style w:type="character" w:customStyle="1" w:styleId="ListLabel1">
    <w:name w:val="ListLabel 1"/>
    <w:rsid w:val="00F812DC"/>
    <w:rPr>
      <w:rFonts w:cs="Times New Roman"/>
      <w:b/>
      <w:color w:val="00000A"/>
    </w:rPr>
  </w:style>
  <w:style w:type="character" w:customStyle="1" w:styleId="1b">
    <w:name w:val="Знак примечания1"/>
    <w:rsid w:val="00F812DC"/>
    <w:rPr>
      <w:sz w:val="16"/>
      <w:szCs w:val="16"/>
    </w:rPr>
  </w:style>
  <w:style w:type="character" w:customStyle="1" w:styleId="WW8Num55z0">
    <w:name w:val="WW8Num55z0"/>
    <w:rsid w:val="00F812DC"/>
    <w:rPr>
      <w:rFonts w:ascii="Symbol" w:hAnsi="Symbol" w:cs="Symbol"/>
    </w:rPr>
  </w:style>
  <w:style w:type="character" w:customStyle="1" w:styleId="WW8Num55z1">
    <w:name w:val="WW8Num55z1"/>
    <w:rsid w:val="00F812DC"/>
    <w:rPr>
      <w:rFonts w:ascii="Courier New" w:hAnsi="Courier New" w:cs="Courier New"/>
    </w:rPr>
  </w:style>
  <w:style w:type="character" w:customStyle="1" w:styleId="WW8Num55z2">
    <w:name w:val="WW8Num55z2"/>
    <w:rsid w:val="00F812DC"/>
    <w:rPr>
      <w:rFonts w:ascii="Wingdings" w:hAnsi="Wingdings" w:cs="Wingdings"/>
    </w:rPr>
  </w:style>
  <w:style w:type="character" w:customStyle="1" w:styleId="120">
    <w:name w:val="Знак Знак12"/>
    <w:rsid w:val="00F812DC"/>
    <w:rPr>
      <w:sz w:val="24"/>
      <w:szCs w:val="24"/>
      <w:lang w:val="ru-RU" w:bidi="ar-SA"/>
    </w:rPr>
  </w:style>
  <w:style w:type="character" w:customStyle="1" w:styleId="afffa">
    <w:name w:val="Ссылка указателя"/>
    <w:rsid w:val="00F812DC"/>
  </w:style>
  <w:style w:type="character" w:styleId="afffb">
    <w:name w:val="endnote reference"/>
    <w:rsid w:val="00F812DC"/>
    <w:rPr>
      <w:vertAlign w:val="superscript"/>
    </w:rPr>
  </w:style>
  <w:style w:type="character" w:customStyle="1" w:styleId="WW8Num59z1">
    <w:name w:val="WW8Num59z1"/>
    <w:rsid w:val="00F812DC"/>
    <w:rPr>
      <w:rFonts w:ascii="Courier New" w:hAnsi="Courier New" w:cs="Courier New"/>
    </w:rPr>
  </w:style>
  <w:style w:type="character" w:customStyle="1" w:styleId="WW8Num59z2">
    <w:name w:val="WW8Num59z2"/>
    <w:rsid w:val="00F812DC"/>
    <w:rPr>
      <w:rFonts w:ascii="Wingdings" w:hAnsi="Wingdings" w:cs="Wingdings"/>
    </w:rPr>
  </w:style>
  <w:style w:type="character" w:customStyle="1" w:styleId="WW8Num36z1">
    <w:name w:val="WW8Num36z1"/>
    <w:rsid w:val="00F812DC"/>
    <w:rPr>
      <w:rFonts w:ascii="Courier New" w:hAnsi="Courier New" w:cs="Courier New"/>
    </w:rPr>
  </w:style>
  <w:style w:type="character" w:customStyle="1" w:styleId="WW8Num36z2">
    <w:name w:val="WW8Num36z2"/>
    <w:rsid w:val="00F812DC"/>
    <w:rPr>
      <w:rFonts w:ascii="Wingdings" w:hAnsi="Wingdings" w:cs="Wingdings"/>
    </w:rPr>
  </w:style>
  <w:style w:type="character" w:customStyle="1" w:styleId="WW8Num40z2">
    <w:name w:val="WW8Num40z2"/>
    <w:rsid w:val="00F812DC"/>
    <w:rPr>
      <w:rFonts w:ascii="StarSymbol" w:hAnsi="StarSymbol" w:cs="StarSymbol"/>
    </w:rPr>
  </w:style>
  <w:style w:type="character" w:customStyle="1" w:styleId="WW8Num46z3">
    <w:name w:val="WW8Num46z3"/>
    <w:rsid w:val="00F812DC"/>
    <w:rPr>
      <w:rFonts w:ascii="Symbol" w:hAnsi="Symbol" w:cs="Symbol"/>
    </w:rPr>
  </w:style>
  <w:style w:type="paragraph" w:styleId="afffc">
    <w:name w:val="List"/>
    <w:basedOn w:val="afa"/>
    <w:rsid w:val="00F812DC"/>
    <w:pPr>
      <w:suppressAutoHyphens/>
      <w:overflowPunct w:val="0"/>
      <w:autoSpaceDE w:val="0"/>
      <w:jc w:val="left"/>
      <w:textAlignment w:val="baseline"/>
    </w:pPr>
    <w:rPr>
      <w:rFonts w:cs="Tahoma"/>
      <w:lang w:val="ru-RU" w:eastAsia="zh-CN"/>
    </w:rPr>
  </w:style>
  <w:style w:type="paragraph" w:customStyle="1" w:styleId="36">
    <w:name w:val="Указатель3"/>
    <w:basedOn w:val="a"/>
    <w:rsid w:val="00F812DC"/>
    <w:pPr>
      <w:suppressLineNumbers/>
      <w:suppressAutoHyphens/>
      <w:overflowPunct w:val="0"/>
      <w:autoSpaceDE w:val="0"/>
      <w:spacing w:after="0" w:line="240" w:lineRule="auto"/>
      <w:textAlignment w:val="baseline"/>
    </w:pPr>
    <w:rPr>
      <w:rFonts w:ascii="Times New Roman" w:eastAsia="Times New Roman" w:hAnsi="Times New Roman" w:cs="Mangal"/>
      <w:sz w:val="20"/>
      <w:szCs w:val="20"/>
      <w:lang w:eastAsia="zh-CN"/>
    </w:rPr>
  </w:style>
  <w:style w:type="paragraph" w:customStyle="1" w:styleId="2b">
    <w:name w:val="Название2"/>
    <w:basedOn w:val="a"/>
    <w:rsid w:val="00F812DC"/>
    <w:pPr>
      <w:suppressLineNumbers/>
      <w:suppressAutoHyphens/>
      <w:overflowPunct w:val="0"/>
      <w:autoSpaceDE w:val="0"/>
      <w:spacing w:before="120" w:after="120" w:line="240" w:lineRule="auto"/>
      <w:textAlignment w:val="baseline"/>
    </w:pPr>
    <w:rPr>
      <w:rFonts w:ascii="Times New Roman" w:eastAsia="Times New Roman" w:hAnsi="Times New Roman" w:cs="Mangal"/>
      <w:i/>
      <w:iCs/>
      <w:sz w:val="24"/>
      <w:szCs w:val="24"/>
      <w:lang w:eastAsia="zh-CN"/>
    </w:rPr>
  </w:style>
  <w:style w:type="paragraph" w:customStyle="1" w:styleId="2c">
    <w:name w:val="Указатель2"/>
    <w:basedOn w:val="a"/>
    <w:rsid w:val="00F812DC"/>
    <w:pPr>
      <w:suppressLineNumbers/>
      <w:suppressAutoHyphens/>
      <w:overflowPunct w:val="0"/>
      <w:autoSpaceDE w:val="0"/>
      <w:spacing w:after="0" w:line="240" w:lineRule="auto"/>
      <w:textAlignment w:val="baseline"/>
    </w:pPr>
    <w:rPr>
      <w:rFonts w:ascii="Times New Roman" w:eastAsia="Times New Roman" w:hAnsi="Times New Roman" w:cs="Mangal"/>
      <w:sz w:val="20"/>
      <w:szCs w:val="20"/>
      <w:lang w:eastAsia="zh-CN"/>
    </w:rPr>
  </w:style>
  <w:style w:type="paragraph" w:customStyle="1" w:styleId="1c">
    <w:name w:val="Название1"/>
    <w:basedOn w:val="a"/>
    <w:rsid w:val="00F812DC"/>
    <w:pPr>
      <w:suppressLineNumbers/>
      <w:suppressAutoHyphens/>
      <w:overflowPunct w:val="0"/>
      <w:autoSpaceDE w:val="0"/>
      <w:spacing w:before="120" w:after="120" w:line="240" w:lineRule="auto"/>
      <w:textAlignment w:val="baseline"/>
    </w:pPr>
    <w:rPr>
      <w:rFonts w:ascii="Times New Roman" w:eastAsia="Times New Roman" w:hAnsi="Times New Roman" w:cs="Tahoma"/>
      <w:i/>
      <w:iCs/>
      <w:sz w:val="24"/>
      <w:szCs w:val="24"/>
      <w:lang w:eastAsia="zh-CN"/>
    </w:rPr>
  </w:style>
  <w:style w:type="paragraph" w:customStyle="1" w:styleId="1d">
    <w:name w:val="Указатель1"/>
    <w:basedOn w:val="a"/>
    <w:rsid w:val="00F812DC"/>
    <w:pPr>
      <w:suppressLineNumbers/>
      <w:suppressAutoHyphens/>
      <w:overflowPunct w:val="0"/>
      <w:autoSpaceDE w:val="0"/>
      <w:spacing w:after="0" w:line="240" w:lineRule="auto"/>
      <w:textAlignment w:val="baseline"/>
    </w:pPr>
    <w:rPr>
      <w:rFonts w:ascii="Times New Roman" w:eastAsia="Times New Roman" w:hAnsi="Times New Roman" w:cs="Tahoma"/>
      <w:sz w:val="20"/>
      <w:szCs w:val="20"/>
      <w:lang w:eastAsia="zh-CN"/>
    </w:rPr>
  </w:style>
  <w:style w:type="paragraph" w:customStyle="1" w:styleId="211">
    <w:name w:val="Основной текст 21"/>
    <w:basedOn w:val="a"/>
    <w:rsid w:val="00F812DC"/>
    <w:pPr>
      <w:suppressAutoHyphens/>
      <w:overflowPunct w:val="0"/>
      <w:autoSpaceDE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0"/>
      <w:lang w:eastAsia="zh-CN"/>
    </w:rPr>
  </w:style>
  <w:style w:type="paragraph" w:customStyle="1" w:styleId="afffd">
    <w:name w:val="Заголовок таблицы"/>
    <w:basedOn w:val="ad"/>
    <w:rsid w:val="00F812DC"/>
    <w:pPr>
      <w:widowControl/>
      <w:overflowPunct w:val="0"/>
      <w:autoSpaceDE w:val="0"/>
      <w:jc w:val="center"/>
      <w:textAlignment w:val="baseline"/>
    </w:pPr>
    <w:rPr>
      <w:rFonts w:eastAsia="Times New Roman"/>
      <w:b/>
      <w:bCs/>
      <w:kern w:val="0"/>
      <w:sz w:val="20"/>
      <w:szCs w:val="20"/>
      <w:lang w:eastAsia="zh-CN"/>
    </w:rPr>
  </w:style>
  <w:style w:type="paragraph" w:customStyle="1" w:styleId="62">
    <w:name w:val="заголовок 6"/>
    <w:basedOn w:val="a"/>
    <w:next w:val="a"/>
    <w:rsid w:val="00F812DC"/>
    <w:pPr>
      <w:keepNext/>
      <w:widowControl w:val="0"/>
      <w:autoSpaceDE w:val="0"/>
      <w:spacing w:after="0" w:line="240" w:lineRule="auto"/>
      <w:jc w:val="right"/>
    </w:pPr>
    <w:rPr>
      <w:rFonts w:ascii="Times New Roman" w:eastAsia="Times New Roman" w:hAnsi="Times New Roman" w:cs="Times New Roman"/>
      <w:vanish/>
      <w:sz w:val="20"/>
      <w:szCs w:val="20"/>
      <w:lang w:eastAsia="zh-CN"/>
    </w:rPr>
  </w:style>
  <w:style w:type="paragraph" w:customStyle="1" w:styleId="1e">
    <w:name w:val="Текст1"/>
    <w:basedOn w:val="a"/>
    <w:rsid w:val="00F812DC"/>
    <w:pPr>
      <w:autoSpaceDE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2d">
    <w:name w:val="Название объекта2"/>
    <w:basedOn w:val="a"/>
    <w:rsid w:val="00F812DC"/>
    <w:pPr>
      <w:suppressAutoHyphens/>
      <w:overflowPunct w:val="0"/>
      <w:autoSpaceDE w:val="0"/>
      <w:spacing w:after="0" w:line="100" w:lineRule="atLeast"/>
      <w:textAlignment w:val="baseline"/>
    </w:pPr>
    <w:rPr>
      <w:rFonts w:ascii="Times New Roman" w:eastAsia="Calibri" w:hAnsi="Times New Roman" w:cs="Times New Roman"/>
      <w:b/>
      <w:bCs/>
      <w:color w:val="4F81BD"/>
      <w:sz w:val="18"/>
      <w:szCs w:val="18"/>
      <w:lang w:eastAsia="zh-CN"/>
    </w:rPr>
  </w:style>
  <w:style w:type="paragraph" w:customStyle="1" w:styleId="1f">
    <w:name w:val="Обычный (Интернет)1"/>
    <w:basedOn w:val="a"/>
    <w:rsid w:val="00F812DC"/>
    <w:pPr>
      <w:suppressAutoHyphens/>
      <w:overflowPunct w:val="0"/>
      <w:autoSpaceDE w:val="0"/>
      <w:spacing w:before="28" w:after="28" w:line="100" w:lineRule="atLeast"/>
      <w:textAlignment w:val="baseline"/>
    </w:pPr>
    <w:rPr>
      <w:rFonts w:ascii="Times New Roman" w:eastAsia="Times New Roman" w:hAnsi="Times New Roman" w:cs="Times New Roman"/>
      <w:kern w:val="1"/>
      <w:sz w:val="20"/>
      <w:szCs w:val="20"/>
      <w:lang w:eastAsia="zh-CN"/>
    </w:rPr>
  </w:style>
  <w:style w:type="paragraph" w:customStyle="1" w:styleId="37">
    <w:name w:val="Абзац списка3"/>
    <w:basedOn w:val="a"/>
    <w:rsid w:val="00F812DC"/>
    <w:pPr>
      <w:suppressAutoHyphens/>
      <w:overflowPunct w:val="0"/>
      <w:autoSpaceDE w:val="0"/>
      <w:spacing w:after="0" w:line="240" w:lineRule="auto"/>
      <w:ind w:left="720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1f0">
    <w:name w:val="Без интервала1"/>
    <w:rsid w:val="00F812DC"/>
    <w:pPr>
      <w:widowControl w:val="0"/>
      <w:suppressAutoHyphens/>
      <w:spacing w:before="80" w:after="80" w:line="100" w:lineRule="atLeast"/>
      <w:jc w:val="center"/>
    </w:pPr>
    <w:rPr>
      <w:rFonts w:ascii="Times New Roman" w:eastAsia="Arial Unicode MS" w:hAnsi="Times New Roman" w:cs="Arial CYR"/>
      <w:color w:val="000000"/>
      <w:kern w:val="1"/>
      <w:sz w:val="20"/>
      <w:lang w:eastAsia="zh-CN" w:bidi="hi-IN"/>
    </w:rPr>
  </w:style>
  <w:style w:type="paragraph" w:customStyle="1" w:styleId="212">
    <w:name w:val="Основной текст с отступом 21"/>
    <w:basedOn w:val="a"/>
    <w:rsid w:val="00F812DC"/>
    <w:pPr>
      <w:suppressAutoHyphens/>
      <w:overflowPunct w:val="0"/>
      <w:autoSpaceDE w:val="0"/>
      <w:spacing w:after="120" w:line="480" w:lineRule="auto"/>
      <w:ind w:left="283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310">
    <w:name w:val="Основной текст с отступом 31"/>
    <w:basedOn w:val="a"/>
    <w:rsid w:val="00F812DC"/>
    <w:pPr>
      <w:suppressAutoHyphens/>
      <w:overflowPunct w:val="0"/>
      <w:autoSpaceDE w:val="0"/>
      <w:spacing w:after="120" w:line="100" w:lineRule="atLeast"/>
      <w:ind w:left="283"/>
      <w:textAlignment w:val="baseline"/>
    </w:pPr>
    <w:rPr>
      <w:rFonts w:ascii="Times New Roman" w:eastAsia="Times New Roman" w:hAnsi="Times New Roman" w:cs="Times New Roman"/>
      <w:kern w:val="1"/>
      <w:sz w:val="16"/>
      <w:szCs w:val="16"/>
      <w:lang w:eastAsia="zh-CN"/>
    </w:rPr>
  </w:style>
  <w:style w:type="paragraph" w:customStyle="1" w:styleId="style6">
    <w:name w:val="style6"/>
    <w:basedOn w:val="a"/>
    <w:rsid w:val="00F812DC"/>
    <w:pPr>
      <w:suppressAutoHyphens/>
      <w:overflowPunct w:val="0"/>
      <w:autoSpaceDE w:val="0"/>
      <w:spacing w:before="280" w:after="28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221">
    <w:name w:val="Основной текст 22"/>
    <w:basedOn w:val="a"/>
    <w:rsid w:val="00F812DC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customStyle="1" w:styleId="101">
    <w:name w:val="Оглавление 10"/>
    <w:basedOn w:val="36"/>
    <w:rsid w:val="00F812DC"/>
    <w:pPr>
      <w:tabs>
        <w:tab w:val="right" w:leader="dot" w:pos="7091"/>
      </w:tabs>
      <w:ind w:left="2547"/>
    </w:pPr>
  </w:style>
  <w:style w:type="paragraph" w:customStyle="1" w:styleId="afffe">
    <w:name w:val="Содержимое врезки"/>
    <w:basedOn w:val="afa"/>
    <w:rsid w:val="00F812DC"/>
    <w:pPr>
      <w:suppressAutoHyphens/>
      <w:overflowPunct w:val="0"/>
      <w:autoSpaceDE w:val="0"/>
      <w:jc w:val="left"/>
      <w:textAlignment w:val="baseline"/>
    </w:pPr>
    <w:rPr>
      <w:lang w:val="ru-RU" w:eastAsia="zh-CN"/>
    </w:rPr>
  </w:style>
  <w:style w:type="paragraph" w:customStyle="1" w:styleId="affff">
    <w:name w:val="Верхний колонтитул слева"/>
    <w:basedOn w:val="a"/>
    <w:rsid w:val="00F812DC"/>
    <w:pPr>
      <w:suppressLineNumbers/>
      <w:tabs>
        <w:tab w:val="center" w:pos="4818"/>
        <w:tab w:val="right" w:pos="9637"/>
      </w:tabs>
      <w:suppressAutoHyphens/>
      <w:overflowPunct w:val="0"/>
      <w:autoSpaceDE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311">
    <w:name w:val="Основной текст 31"/>
    <w:basedOn w:val="a"/>
    <w:rsid w:val="00F812DC"/>
    <w:pPr>
      <w:suppressAutoHyphens/>
      <w:overflowPunct w:val="0"/>
      <w:autoSpaceDE w:val="0"/>
      <w:spacing w:after="120" w:line="240" w:lineRule="auto"/>
      <w:textAlignment w:val="baseline"/>
    </w:pPr>
    <w:rPr>
      <w:rFonts w:ascii="Times New Roman" w:eastAsia="Times New Roman" w:hAnsi="Times New Roman" w:cs="Times New Roman"/>
      <w:sz w:val="16"/>
      <w:szCs w:val="16"/>
      <w:lang w:eastAsia="zh-CN"/>
    </w:rPr>
  </w:style>
  <w:style w:type="paragraph" w:customStyle="1" w:styleId="msolistparagraphbullet2gif">
    <w:name w:val="msolistparagraphbullet2.gif"/>
    <w:basedOn w:val="a"/>
    <w:rsid w:val="00F812DC"/>
    <w:pPr>
      <w:suppressAutoHyphens/>
      <w:overflowPunct w:val="0"/>
      <w:autoSpaceDE w:val="0"/>
      <w:spacing w:before="280" w:after="28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213">
    <w:name w:val="Основной текст с отступом 21"/>
    <w:basedOn w:val="a"/>
    <w:rsid w:val="00F812DC"/>
    <w:pPr>
      <w:suppressAutoHyphens/>
      <w:overflowPunct w:val="0"/>
      <w:autoSpaceDE w:val="0"/>
      <w:spacing w:after="120" w:line="480" w:lineRule="auto"/>
      <w:ind w:left="283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s153">
    <w:name w:val="s_153"/>
    <w:basedOn w:val="a"/>
    <w:rsid w:val="00F812DC"/>
    <w:pPr>
      <w:spacing w:after="0" w:line="240" w:lineRule="auto"/>
      <w:ind w:left="825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s103">
    <w:name w:val="s_103"/>
    <w:rsid w:val="00F812DC"/>
    <w:rPr>
      <w:b/>
      <w:bCs/>
      <w:color w:val="000080"/>
    </w:rPr>
  </w:style>
  <w:style w:type="paragraph" w:customStyle="1" w:styleId="s13">
    <w:name w:val="s_13"/>
    <w:basedOn w:val="a"/>
    <w:rsid w:val="00F812DC"/>
    <w:pPr>
      <w:spacing w:after="0" w:line="240" w:lineRule="auto"/>
      <w:ind w:firstLine="72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s222">
    <w:name w:val="s_222"/>
    <w:basedOn w:val="a"/>
    <w:rsid w:val="00F812DC"/>
    <w:pPr>
      <w:spacing w:after="0" w:line="240" w:lineRule="auto"/>
    </w:pPr>
    <w:rPr>
      <w:rFonts w:ascii="Times New Roman" w:eastAsia="Times New Roman" w:hAnsi="Times New Roman" w:cs="Times New Roman"/>
      <w:i/>
      <w:iCs/>
      <w:color w:val="800080"/>
      <w:sz w:val="20"/>
      <w:szCs w:val="20"/>
      <w:lang w:eastAsia="ru-RU"/>
    </w:rPr>
  </w:style>
  <w:style w:type="paragraph" w:customStyle="1" w:styleId="western">
    <w:name w:val="western"/>
    <w:basedOn w:val="a"/>
    <w:rsid w:val="00F812DC"/>
    <w:pPr>
      <w:spacing w:before="100" w:beforeAutospacing="1" w:after="119" w:line="102" w:lineRule="atLeast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table" w:customStyle="1" w:styleId="1f1">
    <w:name w:val="Сетка таблицы1"/>
    <w:basedOn w:val="a1"/>
    <w:next w:val="aff4"/>
    <w:uiPriority w:val="39"/>
    <w:rsid w:val="00F812D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6">
    <w:name w:val="p6"/>
    <w:basedOn w:val="a"/>
    <w:rsid w:val="00F812D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2">
    <w:name w:val="s2"/>
    <w:rsid w:val="00F812DC"/>
  </w:style>
  <w:style w:type="character" w:styleId="affff0">
    <w:name w:val="Unresolved Mention"/>
    <w:uiPriority w:val="99"/>
    <w:semiHidden/>
    <w:unhideWhenUsed/>
    <w:rsid w:val="00F812DC"/>
    <w:rPr>
      <w:color w:val="605E5C"/>
      <w:shd w:val="clear" w:color="auto" w:fill="E1DFDD"/>
    </w:rPr>
  </w:style>
  <w:style w:type="paragraph" w:customStyle="1" w:styleId="consplusnormal1">
    <w:name w:val="consplusnormal"/>
    <w:basedOn w:val="a"/>
    <w:rsid w:val="00F812D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f2">
    <w:name w:val="Основной текст Знак1"/>
    <w:aliases w:val=" Знак Знак Знак Знак1,Таблица TEXT Знак1,Body single Знак1,bt Знак1,Body Text Char Знак1,Основной текст Знак Знак Знак Знак Знак1"/>
    <w:rsid w:val="00F812DC"/>
    <w:rPr>
      <w:sz w:val="28"/>
      <w:lang w:eastAsia="zh-CN"/>
    </w:rPr>
  </w:style>
  <w:style w:type="character" w:customStyle="1" w:styleId="affff1">
    <w:name w:val="Другое_"/>
    <w:link w:val="affff2"/>
    <w:uiPriority w:val="99"/>
    <w:locked/>
    <w:rsid w:val="00F812DC"/>
    <w:rPr>
      <w:sz w:val="18"/>
      <w:szCs w:val="18"/>
      <w:shd w:val="clear" w:color="auto" w:fill="FFFFFF"/>
    </w:rPr>
  </w:style>
  <w:style w:type="paragraph" w:customStyle="1" w:styleId="affff2">
    <w:name w:val="Другое"/>
    <w:basedOn w:val="a"/>
    <w:link w:val="affff1"/>
    <w:uiPriority w:val="99"/>
    <w:rsid w:val="00F812DC"/>
    <w:pPr>
      <w:widowControl w:val="0"/>
      <w:shd w:val="clear" w:color="auto" w:fill="FFFFFF"/>
      <w:spacing w:after="0" w:line="264" w:lineRule="auto"/>
      <w:jc w:val="center"/>
    </w:pPr>
    <w:rPr>
      <w:sz w:val="18"/>
      <w:szCs w:val="18"/>
    </w:rPr>
  </w:style>
  <w:style w:type="paragraph" w:customStyle="1" w:styleId="38">
    <w:name w:val="Абзац списка3"/>
    <w:basedOn w:val="a"/>
    <w:rsid w:val="00F812DC"/>
    <w:pPr>
      <w:suppressAutoHyphens/>
      <w:overflowPunct w:val="0"/>
      <w:autoSpaceDE w:val="0"/>
      <w:spacing w:after="0" w:line="240" w:lineRule="auto"/>
      <w:ind w:left="720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77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2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2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16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57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92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740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17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37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9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89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11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19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04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403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663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48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31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37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581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256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36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32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55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600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75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1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96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8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728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71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25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96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15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020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853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29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61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55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91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61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18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87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303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24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59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043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38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17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69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96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860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482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8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81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074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37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766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68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6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67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399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2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6335414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901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8" w:color="EBEBEB"/>
                            <w:left w:val="none" w:sz="0" w:space="15" w:color="auto"/>
                            <w:bottom w:val="single" w:sz="6" w:space="8" w:color="EBEBEB"/>
                            <w:right w:val="none" w:sz="0" w:space="8" w:color="auto"/>
                          </w:divBdr>
                        </w:div>
                        <w:div w:id="1863398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36741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512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6080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8992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849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03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004457D-BF32-4658-BB0A-AB03ACD45B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11</Pages>
  <Words>1767</Words>
  <Characters>10075</Characters>
  <Application>Microsoft Office Word</Application>
  <DocSecurity>0</DocSecurity>
  <Lines>83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user</cp:lastModifiedBy>
  <cp:revision>7</cp:revision>
  <cp:lastPrinted>2023-02-20T11:46:00Z</cp:lastPrinted>
  <dcterms:created xsi:type="dcterms:W3CDTF">2023-10-10T09:16:00Z</dcterms:created>
  <dcterms:modified xsi:type="dcterms:W3CDTF">2023-10-10T13:01:00Z</dcterms:modified>
</cp:coreProperties>
</file>